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4DD5A" w14:textId="245E26E3" w:rsidR="00DB39CE" w:rsidRPr="00242E76" w:rsidRDefault="00DB39CE" w:rsidP="00242E76">
      <w:pPr>
        <w:spacing w:line="276" w:lineRule="auto"/>
        <w:jc w:val="both"/>
        <w:rPr>
          <w:rFonts w:ascii="Garamond" w:eastAsia="Calibri" w:hAnsi="Garamond"/>
          <w:bCs/>
          <w:lang w:eastAsia="en-US"/>
        </w:rPr>
      </w:pPr>
      <w:bookmarkStart w:id="0" w:name="_Hlk59429758"/>
      <w:r w:rsidRPr="00242E76">
        <w:rPr>
          <w:rFonts w:ascii="Garamond" w:eastAsia="Calibri" w:hAnsi="Garamond"/>
          <w:bCs/>
          <w:lang w:eastAsia="en-US"/>
        </w:rPr>
        <w:tab/>
      </w:r>
      <w:r w:rsidRPr="00242E76">
        <w:rPr>
          <w:rFonts w:ascii="Garamond" w:eastAsia="Calibri" w:hAnsi="Garamond"/>
          <w:bCs/>
          <w:lang w:eastAsia="en-US"/>
        </w:rPr>
        <w:tab/>
      </w:r>
      <w:r w:rsidRPr="00242E76">
        <w:rPr>
          <w:rFonts w:ascii="Garamond" w:eastAsia="Calibri" w:hAnsi="Garamond"/>
          <w:bCs/>
          <w:lang w:eastAsia="en-US"/>
        </w:rPr>
        <w:tab/>
      </w:r>
      <w:r w:rsidRPr="00242E76">
        <w:rPr>
          <w:rFonts w:ascii="Garamond" w:eastAsia="Calibri" w:hAnsi="Garamond"/>
          <w:bCs/>
          <w:lang w:eastAsia="en-US"/>
        </w:rPr>
        <w:tab/>
      </w:r>
      <w:r w:rsidRPr="00242E76">
        <w:rPr>
          <w:rFonts w:ascii="Garamond" w:eastAsia="Calibri" w:hAnsi="Garamond"/>
          <w:lang w:eastAsia="en-US"/>
        </w:rPr>
        <w:t xml:space="preserve">                                                                         </w:t>
      </w:r>
      <w:bookmarkEnd w:id="0"/>
    </w:p>
    <w:p w14:paraId="693957DB" w14:textId="75FC454D" w:rsidR="008C7A1B" w:rsidRPr="00802194" w:rsidRDefault="008C7A1B" w:rsidP="00242E76">
      <w:pPr>
        <w:spacing w:line="276" w:lineRule="auto"/>
        <w:jc w:val="center"/>
        <w:rPr>
          <w:rFonts w:ascii="Arial" w:hAnsi="Arial" w:cs="Arial"/>
          <w:b/>
        </w:rPr>
      </w:pPr>
      <w:r w:rsidRPr="00802194">
        <w:rPr>
          <w:rFonts w:ascii="Arial" w:hAnsi="Arial" w:cs="Arial"/>
          <w:b/>
        </w:rPr>
        <w:t>UMOWA DZP-220/</w:t>
      </w:r>
      <w:r w:rsidR="00F91BAD" w:rsidRPr="00802194">
        <w:rPr>
          <w:rFonts w:ascii="Arial" w:hAnsi="Arial" w:cs="Arial"/>
          <w:b/>
        </w:rPr>
        <w:t>96/26/…</w:t>
      </w:r>
    </w:p>
    <w:p w14:paraId="57EC5D79" w14:textId="02A335D8" w:rsidR="008C7A1B" w:rsidRPr="00802194" w:rsidRDefault="008C7A1B" w:rsidP="00242E76">
      <w:pPr>
        <w:spacing w:line="276" w:lineRule="auto"/>
        <w:rPr>
          <w:rFonts w:ascii="Arial" w:hAnsi="Arial" w:cs="Arial"/>
        </w:rPr>
      </w:pPr>
      <w:r w:rsidRPr="00802194">
        <w:rPr>
          <w:rFonts w:ascii="Arial" w:hAnsi="Arial" w:cs="Arial"/>
        </w:rPr>
        <w:t xml:space="preserve">zawarta w dniu </w:t>
      </w:r>
      <w:r w:rsidR="00242E76" w:rsidRPr="00802194">
        <w:rPr>
          <w:rFonts w:ascii="Arial" w:hAnsi="Arial" w:cs="Arial"/>
        </w:rPr>
        <w:t>………….</w:t>
      </w:r>
      <w:r w:rsidR="001F491E" w:rsidRPr="00802194">
        <w:rPr>
          <w:rFonts w:ascii="Arial" w:hAnsi="Arial" w:cs="Arial"/>
        </w:rPr>
        <w:t xml:space="preserve">.2026 </w:t>
      </w:r>
      <w:r w:rsidR="00DB7824" w:rsidRPr="00802194">
        <w:rPr>
          <w:rFonts w:ascii="Arial" w:hAnsi="Arial" w:cs="Arial"/>
        </w:rPr>
        <w:t xml:space="preserve">roku </w:t>
      </w:r>
      <w:r w:rsidRPr="00802194">
        <w:rPr>
          <w:rFonts w:ascii="Arial" w:hAnsi="Arial" w:cs="Arial"/>
        </w:rPr>
        <w:t>w Puławach</w:t>
      </w:r>
    </w:p>
    <w:p w14:paraId="21CAE0E5" w14:textId="77777777" w:rsidR="008C7A1B" w:rsidRPr="00802194" w:rsidRDefault="008C7A1B" w:rsidP="00242E76">
      <w:pPr>
        <w:spacing w:line="276" w:lineRule="auto"/>
        <w:rPr>
          <w:rFonts w:ascii="Arial" w:hAnsi="Arial" w:cs="Arial"/>
        </w:rPr>
      </w:pPr>
      <w:r w:rsidRPr="00802194">
        <w:rPr>
          <w:rFonts w:ascii="Arial" w:hAnsi="Arial" w:cs="Arial"/>
        </w:rPr>
        <w:t>pomiędzy:</w:t>
      </w:r>
    </w:p>
    <w:p w14:paraId="7F228748" w14:textId="77777777" w:rsidR="008C7A1B" w:rsidRPr="00802194" w:rsidRDefault="008C7A1B" w:rsidP="00242E76">
      <w:pPr>
        <w:spacing w:line="276" w:lineRule="auto"/>
        <w:jc w:val="both"/>
        <w:rPr>
          <w:rFonts w:ascii="Arial" w:hAnsi="Arial" w:cs="Arial"/>
        </w:rPr>
      </w:pPr>
      <w:r w:rsidRPr="00802194">
        <w:rPr>
          <w:rFonts w:ascii="Arial" w:hAnsi="Arial" w:cs="Arial"/>
          <w:b/>
        </w:rPr>
        <w:t>Państwowym Instytutem Weterynaryjnym – Państwowym Instytutem Badawczym</w:t>
      </w:r>
      <w:r w:rsidRPr="00802194">
        <w:rPr>
          <w:rFonts w:ascii="Arial" w:hAnsi="Arial" w:cs="Arial"/>
        </w:rPr>
        <w:t xml:space="preserve"> w Puławach, al. Partyzantów 57, 24-100 Puławy, REGON 000080252, NIP 716-00-10-761, działającym w oparciu o wpis do Krajowego Rejestru Sądowego prowadzonego przez Sąd Rejonowy Lublin - Wschód w Lublinie z/s w Świdniku pod numerem 0000118357, zwanym dalej w treści niniejszej umowy </w:t>
      </w:r>
      <w:r w:rsidRPr="00802194">
        <w:rPr>
          <w:rFonts w:ascii="Arial" w:hAnsi="Arial" w:cs="Arial"/>
          <w:b/>
        </w:rPr>
        <w:t>„Zamawiającym”</w:t>
      </w:r>
      <w:r w:rsidRPr="00802194">
        <w:rPr>
          <w:rFonts w:ascii="Arial" w:hAnsi="Arial" w:cs="Arial"/>
        </w:rPr>
        <w:t>, reprezentowanym przez:</w:t>
      </w:r>
    </w:p>
    <w:p w14:paraId="6AACCA0B" w14:textId="3F3D111D" w:rsidR="008C7A1B" w:rsidRPr="00802194" w:rsidRDefault="001F491E" w:rsidP="00242E76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b/>
        </w:rPr>
      </w:pPr>
      <w:r w:rsidRPr="00802194">
        <w:rPr>
          <w:rFonts w:ascii="Arial" w:hAnsi="Arial" w:cs="Arial"/>
          <w:b/>
        </w:rPr>
        <w:t xml:space="preserve">prof. </w:t>
      </w:r>
      <w:r w:rsidR="00767EA7" w:rsidRPr="00802194">
        <w:rPr>
          <w:rFonts w:ascii="Arial" w:hAnsi="Arial" w:cs="Arial"/>
          <w:b/>
        </w:rPr>
        <w:t>d</w:t>
      </w:r>
      <w:r w:rsidRPr="00802194">
        <w:rPr>
          <w:rFonts w:ascii="Arial" w:hAnsi="Arial" w:cs="Arial"/>
          <w:b/>
        </w:rPr>
        <w:t>r hab. Stanisław Winiarczyk – Dyrektor</w:t>
      </w:r>
    </w:p>
    <w:p w14:paraId="3A9183BB" w14:textId="77777777" w:rsidR="00DB7824" w:rsidRPr="00802194" w:rsidRDefault="00DB7824" w:rsidP="00242E76">
      <w:pPr>
        <w:spacing w:line="276" w:lineRule="auto"/>
        <w:ind w:left="720"/>
        <w:jc w:val="both"/>
        <w:rPr>
          <w:rFonts w:ascii="Arial" w:hAnsi="Arial" w:cs="Arial"/>
          <w:b/>
        </w:rPr>
      </w:pPr>
    </w:p>
    <w:p w14:paraId="01CFEFA0" w14:textId="77777777" w:rsidR="008C7A1B" w:rsidRPr="00802194" w:rsidRDefault="008C7A1B" w:rsidP="00242E76">
      <w:pPr>
        <w:spacing w:line="276" w:lineRule="auto"/>
        <w:rPr>
          <w:rFonts w:ascii="Arial" w:hAnsi="Arial" w:cs="Arial"/>
        </w:rPr>
      </w:pPr>
      <w:r w:rsidRPr="00802194">
        <w:rPr>
          <w:rFonts w:ascii="Arial" w:hAnsi="Arial" w:cs="Arial"/>
        </w:rPr>
        <w:t>a:</w:t>
      </w:r>
    </w:p>
    <w:p w14:paraId="7D93DA0B" w14:textId="786056BD" w:rsidR="00595DBC" w:rsidRPr="00802194" w:rsidRDefault="00242E76" w:rsidP="00242E76">
      <w:pPr>
        <w:spacing w:line="276" w:lineRule="auto"/>
        <w:jc w:val="both"/>
        <w:rPr>
          <w:rFonts w:ascii="Arial" w:hAnsi="Arial" w:cs="Arial"/>
          <w:b/>
        </w:rPr>
      </w:pPr>
      <w:r w:rsidRPr="00802194">
        <w:rPr>
          <w:rFonts w:ascii="Arial" w:hAnsi="Arial" w:cs="Arial"/>
          <w:b/>
        </w:rPr>
        <w:t>……………………………</w:t>
      </w:r>
      <w:r w:rsidR="00142BB9" w:rsidRPr="00802194">
        <w:rPr>
          <w:rFonts w:ascii="Arial" w:hAnsi="Arial" w:cs="Arial"/>
        </w:rPr>
        <w:t xml:space="preserve">, </w:t>
      </w:r>
      <w:r w:rsidR="001F491E" w:rsidRPr="00802194">
        <w:rPr>
          <w:rFonts w:ascii="Arial" w:hAnsi="Arial" w:cs="Arial"/>
        </w:rPr>
        <w:t xml:space="preserve"> zwany dalej w treści niniejszej umowy </w:t>
      </w:r>
      <w:r w:rsidR="003C37F9" w:rsidRPr="00802194">
        <w:rPr>
          <w:rFonts w:ascii="Arial" w:hAnsi="Arial" w:cs="Arial"/>
          <w:b/>
        </w:rPr>
        <w:t xml:space="preserve">Wykonawcą, reprezentowanym przez: </w:t>
      </w:r>
    </w:p>
    <w:p w14:paraId="7343780C" w14:textId="08FA142D" w:rsidR="003C37F9" w:rsidRPr="00802194" w:rsidRDefault="00242E76" w:rsidP="00242E76">
      <w:pPr>
        <w:pStyle w:val="Akapitzlist"/>
        <w:numPr>
          <w:ilvl w:val="0"/>
          <w:numId w:val="22"/>
        </w:numPr>
        <w:spacing w:before="0" w:after="0" w:line="276" w:lineRule="auto"/>
        <w:rPr>
          <w:rFonts w:ascii="Arial" w:hAnsi="Arial" w:cs="Arial"/>
          <w:b/>
          <w:sz w:val="24"/>
          <w:szCs w:val="24"/>
        </w:rPr>
      </w:pPr>
      <w:r w:rsidRPr="00802194">
        <w:rPr>
          <w:rFonts w:ascii="Arial" w:hAnsi="Arial" w:cs="Arial"/>
          <w:b/>
          <w:sz w:val="24"/>
          <w:szCs w:val="24"/>
        </w:rPr>
        <w:t>……………..</w:t>
      </w:r>
    </w:p>
    <w:p w14:paraId="7C56587D" w14:textId="77777777" w:rsidR="00DB7824" w:rsidRPr="00802194" w:rsidRDefault="00DB7824" w:rsidP="00242E76">
      <w:pPr>
        <w:spacing w:line="276" w:lineRule="auto"/>
        <w:rPr>
          <w:rFonts w:ascii="Arial" w:hAnsi="Arial" w:cs="Arial"/>
          <w:b/>
        </w:rPr>
      </w:pPr>
    </w:p>
    <w:p w14:paraId="2B0DF7C9" w14:textId="7714CCF4" w:rsidR="008C7A1B" w:rsidRPr="00802194" w:rsidRDefault="008C7A1B" w:rsidP="00242E76">
      <w:pPr>
        <w:pStyle w:val="Tekstpodstawowy"/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802194">
        <w:rPr>
          <w:rFonts w:ascii="Arial" w:hAnsi="Arial" w:cs="Arial"/>
          <w:b w:val="0"/>
          <w:sz w:val="24"/>
          <w:szCs w:val="24"/>
        </w:rPr>
        <w:t>Strony oświadczają, że niniejsza umowa została zawarta z pominięciem przepisów ustawy Prawo zamówień publicznych (t.j. Dz.U. z 2024 r. poz. 1320</w:t>
      </w:r>
      <w:r w:rsidR="00632935" w:rsidRPr="00802194">
        <w:rPr>
          <w:rFonts w:ascii="Arial" w:hAnsi="Arial" w:cs="Arial"/>
          <w:b w:val="0"/>
          <w:sz w:val="24"/>
          <w:szCs w:val="24"/>
        </w:rPr>
        <w:t>, ze zm.</w:t>
      </w:r>
      <w:r w:rsidRPr="00802194">
        <w:rPr>
          <w:rFonts w:ascii="Arial" w:hAnsi="Arial" w:cs="Arial"/>
          <w:b w:val="0"/>
          <w:sz w:val="24"/>
          <w:szCs w:val="24"/>
        </w:rPr>
        <w:t>) a przy zastosowaniu „Regulamin dla zamówień na dostawy, usługi i roboty budowlane o wart</w:t>
      </w:r>
      <w:r w:rsidR="00DB7824" w:rsidRPr="00802194">
        <w:rPr>
          <w:rFonts w:ascii="Arial" w:hAnsi="Arial" w:cs="Arial"/>
          <w:b w:val="0"/>
          <w:sz w:val="24"/>
          <w:szCs w:val="24"/>
        </w:rPr>
        <w:t>ości poniżej kwoty określonej w </w:t>
      </w:r>
      <w:r w:rsidRPr="00802194">
        <w:rPr>
          <w:rFonts w:ascii="Arial" w:hAnsi="Arial" w:cs="Arial"/>
          <w:b w:val="0"/>
          <w:sz w:val="24"/>
          <w:szCs w:val="24"/>
        </w:rPr>
        <w:t xml:space="preserve">art. 2 ust. 1 pkt 1 oraz zamówień określonych w art. 11 ust. 1 pkt 3 oraz ust. 5  pkt 1 ustawy prawo zamówień publicznych” </w:t>
      </w:r>
    </w:p>
    <w:p w14:paraId="5AF9A44B" w14:textId="77777777" w:rsidR="00DC5606" w:rsidRPr="00802194" w:rsidRDefault="00DB39CE" w:rsidP="00242E76">
      <w:pPr>
        <w:keepNext/>
        <w:spacing w:line="276" w:lineRule="auto"/>
        <w:jc w:val="both"/>
        <w:outlineLvl w:val="0"/>
        <w:rPr>
          <w:rFonts w:ascii="Arial" w:hAnsi="Arial" w:cs="Arial"/>
          <w:b/>
          <w:i/>
        </w:rPr>
      </w:pPr>
      <w:r w:rsidRPr="00802194">
        <w:rPr>
          <w:rFonts w:ascii="Arial" w:hAnsi="Arial" w:cs="Arial"/>
          <w:b/>
          <w:bCs/>
          <w:i/>
          <w:iCs/>
        </w:rPr>
        <w:t xml:space="preserve">      </w:t>
      </w:r>
    </w:p>
    <w:p w14:paraId="38E6FA1F" w14:textId="77777777" w:rsidR="00F11AF8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§1</w:t>
      </w:r>
    </w:p>
    <w:p w14:paraId="3620BD98" w14:textId="5FD992F0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 Przedmiot umowy</w:t>
      </w:r>
    </w:p>
    <w:p w14:paraId="06201289" w14:textId="1DC7D110" w:rsidR="00242E76" w:rsidRPr="00802194" w:rsidRDefault="00242E76" w:rsidP="00242E76">
      <w:pPr>
        <w:pStyle w:val="Default"/>
        <w:numPr>
          <w:ilvl w:val="0"/>
          <w:numId w:val="44"/>
        </w:numPr>
        <w:tabs>
          <w:tab w:val="clear" w:pos="0"/>
          <w:tab w:val="num" w:pos="-360"/>
        </w:tabs>
        <w:suppressAutoHyphens/>
        <w:autoSpaceDN/>
        <w:adjustRightInd/>
        <w:spacing w:line="276" w:lineRule="auto"/>
        <w:ind w:left="360"/>
        <w:jc w:val="both"/>
        <w:rPr>
          <w:rFonts w:ascii="Arial" w:hAnsi="Arial" w:cs="Arial"/>
          <w:color w:val="auto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 xml:space="preserve">Przedmiotem umowy jest </w:t>
      </w:r>
      <w:r w:rsidRPr="00802194">
        <w:rPr>
          <w:rFonts w:ascii="Arial" w:eastAsia="Times New Roman" w:hAnsi="Arial" w:cs="Arial"/>
          <w:b/>
        </w:rPr>
        <w:t xml:space="preserve">usługa szkolenia ……………..., </w:t>
      </w:r>
      <w:r w:rsidRPr="00802194">
        <w:rPr>
          <w:rFonts w:ascii="Arial" w:hAnsi="Arial" w:cs="Arial"/>
          <w:color w:val="auto"/>
        </w:rPr>
        <w:t xml:space="preserve">zgodnie ze szczegółowym opisem przedmiotu zamówienia, dalej jako </w:t>
      </w:r>
      <w:r w:rsidRPr="00802194">
        <w:rPr>
          <w:rFonts w:ascii="Arial" w:hAnsi="Arial" w:cs="Arial"/>
          <w:i/>
          <w:color w:val="auto"/>
        </w:rPr>
        <w:t>Usługa</w:t>
      </w:r>
      <w:r w:rsidRPr="00802194">
        <w:rPr>
          <w:rFonts w:ascii="Arial" w:hAnsi="Arial" w:cs="Arial"/>
          <w:color w:val="auto"/>
        </w:rPr>
        <w:t xml:space="preserve"> lub </w:t>
      </w:r>
      <w:r w:rsidRPr="00802194">
        <w:rPr>
          <w:rFonts w:ascii="Arial" w:hAnsi="Arial" w:cs="Arial"/>
          <w:i/>
          <w:color w:val="auto"/>
        </w:rPr>
        <w:t>Szkolenie.</w:t>
      </w:r>
      <w:r w:rsidRPr="00802194">
        <w:rPr>
          <w:rFonts w:ascii="Arial" w:hAnsi="Arial" w:cs="Arial"/>
          <w:color w:val="auto"/>
        </w:rPr>
        <w:t>.</w:t>
      </w:r>
    </w:p>
    <w:p w14:paraId="1773BCDB" w14:textId="3D01484D" w:rsidR="00242E76" w:rsidRPr="00802194" w:rsidRDefault="00242E76" w:rsidP="00F91BAD">
      <w:pPr>
        <w:pStyle w:val="Default"/>
        <w:numPr>
          <w:ilvl w:val="0"/>
          <w:numId w:val="44"/>
        </w:numPr>
        <w:suppressAutoHyphens/>
        <w:autoSpaceDN/>
        <w:adjustRightInd/>
        <w:spacing w:line="276" w:lineRule="auto"/>
        <w:ind w:left="284" w:hanging="284"/>
        <w:jc w:val="both"/>
        <w:rPr>
          <w:rStyle w:val="FontStyle19"/>
          <w:rFonts w:ascii="Arial" w:hAnsi="Arial" w:cs="Arial"/>
          <w:b w:val="0"/>
          <w:bCs w:val="0"/>
          <w:sz w:val="24"/>
          <w:szCs w:val="24"/>
        </w:rPr>
      </w:pPr>
      <w:r w:rsidRPr="00802194">
        <w:rPr>
          <w:rFonts w:ascii="Arial" w:hAnsi="Arial" w:cs="Arial"/>
          <w:bCs/>
        </w:rPr>
        <w:t xml:space="preserve">Usługa </w:t>
      </w:r>
      <w:r w:rsidR="00F91BAD" w:rsidRPr="00802194">
        <w:rPr>
          <w:rFonts w:ascii="Arial" w:hAnsi="Arial" w:cs="Arial"/>
          <w:bCs/>
        </w:rPr>
        <w:t xml:space="preserve">będzie </w:t>
      </w:r>
      <w:r w:rsidRPr="00802194">
        <w:rPr>
          <w:rFonts w:ascii="Arial" w:hAnsi="Arial" w:cs="Arial"/>
          <w:bCs/>
        </w:rPr>
        <w:t xml:space="preserve">finansowana </w:t>
      </w:r>
      <w:r w:rsidR="00F91BAD" w:rsidRPr="00802194">
        <w:rPr>
          <w:rFonts w:ascii="Arial" w:hAnsi="Arial" w:cs="Arial"/>
        </w:rPr>
        <w:t xml:space="preserve">w ramach projektu pn. </w:t>
      </w:r>
      <w:r w:rsidR="00F91BAD" w:rsidRPr="00802194">
        <w:rPr>
          <w:rFonts w:ascii="Arial" w:hAnsi="Arial" w:cs="Arial"/>
          <w:b/>
        </w:rPr>
        <w:t>Wzmocnienie potencjału Państwowego Instytutu Weterynaryjnego - Państwowego Instytutu Badawczego w zakresie komercjalizacji badań w obszarze bezpieczeństwa żywności, pasz i środowiska dla podmiotów gospodarczych finansowany ze środków Unii Europejskiej z Europejskiego Funduszu Rozwoju Regionalnego (Działanie 1.1 Regionalna infrastruktura badawczo-rozwojowa (typ projektu 1, 2), Priorytet I Badania naukowe i innowacje programu Fundusze Europejskie dla Lubelskiego 2021-2027)  na podstawie umowy nr FELU.01.01-IZ.00-0006/24-00.</w:t>
      </w:r>
    </w:p>
    <w:p w14:paraId="678C4F8F" w14:textId="111998DB" w:rsidR="00242E76" w:rsidRPr="00802194" w:rsidRDefault="00242E76" w:rsidP="00242E76">
      <w:pPr>
        <w:pStyle w:val="Style5"/>
        <w:widowControl/>
        <w:numPr>
          <w:ilvl w:val="0"/>
          <w:numId w:val="44"/>
        </w:numPr>
        <w:tabs>
          <w:tab w:val="clear" w:pos="0"/>
          <w:tab w:val="num" w:pos="-360"/>
        </w:tabs>
        <w:spacing w:line="276" w:lineRule="auto"/>
        <w:ind w:left="360"/>
        <w:jc w:val="both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Szczegółowy program szkolenia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,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 xml:space="preserve"> zostanie przekazany Zamawiającemu w terminie jednego </w:t>
      </w:r>
      <w:r w:rsidRPr="00802194">
        <w:rPr>
          <w:rStyle w:val="FontStyle20"/>
          <w:rFonts w:ascii="Arial" w:hAnsi="Arial" w:cs="Arial"/>
          <w:sz w:val="24"/>
          <w:szCs w:val="24"/>
        </w:rPr>
        <w:t xml:space="preserve">dnia od zawarcia umowy. Zamawiający w terminie jednego dnia od otrzymania programu szkolenia uprawniony jest do wniesienia uwag w zakresie programu szkolenia, które Wykonawca zobowiązany jest uwzględnić. Brak zajęcia </w:t>
      </w:r>
      <w:r w:rsidRPr="00802194">
        <w:rPr>
          <w:rStyle w:val="FontStyle20"/>
          <w:rFonts w:ascii="Arial" w:hAnsi="Arial" w:cs="Arial"/>
          <w:sz w:val="24"/>
          <w:szCs w:val="24"/>
        </w:rPr>
        <w:lastRenderedPageBreak/>
        <w:t xml:space="preserve">stanowiska przez Zamawiającego w w/w terminie uznaje się za akceptację programu szkolenia. </w:t>
      </w:r>
    </w:p>
    <w:p w14:paraId="0CD50116" w14:textId="77777777" w:rsidR="00242E76" w:rsidRPr="00802194" w:rsidRDefault="00242E76" w:rsidP="00242E76">
      <w:pPr>
        <w:pStyle w:val="Style5"/>
        <w:widowControl/>
        <w:numPr>
          <w:ilvl w:val="0"/>
          <w:numId w:val="44"/>
        </w:numPr>
        <w:tabs>
          <w:tab w:val="clear" w:pos="0"/>
          <w:tab w:val="num" w:pos="-360"/>
        </w:tabs>
        <w:spacing w:line="276" w:lineRule="auto"/>
        <w:ind w:left="360"/>
        <w:jc w:val="both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Wykonawca oświadcza, że jest podmiotem posiadającym właściwości warunkujące należyte wykonanie przedmiotu umowy.</w:t>
      </w:r>
    </w:p>
    <w:p w14:paraId="62975E31" w14:textId="77777777" w:rsidR="00242E76" w:rsidRPr="00802194" w:rsidRDefault="00242E76" w:rsidP="00242E76">
      <w:pPr>
        <w:pStyle w:val="Style5"/>
        <w:widowControl/>
        <w:numPr>
          <w:ilvl w:val="0"/>
          <w:numId w:val="44"/>
        </w:numPr>
        <w:tabs>
          <w:tab w:val="clear" w:pos="0"/>
          <w:tab w:val="num" w:pos="-360"/>
        </w:tabs>
        <w:spacing w:line="276" w:lineRule="auto"/>
        <w:ind w:left="360"/>
        <w:jc w:val="both"/>
        <w:rPr>
          <w:rStyle w:val="FontStyle20"/>
          <w:rFonts w:ascii="Arial" w:hAnsi="Arial" w:cs="Arial"/>
          <w:b/>
          <w:bCs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Wykonawca oświadcza, iż posiada doświadczenie oraz potencjał ekonomiczny, techniczny, niezbędny do wykonania przedmiotu niniejszej umowy.</w:t>
      </w:r>
    </w:p>
    <w:p w14:paraId="35D97CB2" w14:textId="234E5AE6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§ 2</w:t>
      </w:r>
    </w:p>
    <w:p w14:paraId="73917ABF" w14:textId="77777777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Fonts w:ascii="Arial" w:hAnsi="Arial" w:cs="Arial"/>
          <w:bCs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Termin realizacji</w:t>
      </w:r>
    </w:p>
    <w:p w14:paraId="74EBF5F4" w14:textId="4E8BEECE" w:rsidR="000D7EF0" w:rsidRPr="00802194" w:rsidRDefault="00534606" w:rsidP="00242E76">
      <w:pPr>
        <w:suppressAutoHyphens/>
        <w:spacing w:line="276" w:lineRule="auto"/>
        <w:rPr>
          <w:rFonts w:ascii="Arial" w:hAnsi="Arial" w:cs="Arial"/>
          <w:bCs/>
        </w:rPr>
      </w:pPr>
      <w:r w:rsidRPr="00802194">
        <w:rPr>
          <w:rFonts w:ascii="Arial" w:hAnsi="Arial" w:cs="Arial"/>
          <w:bCs/>
        </w:rPr>
        <w:t xml:space="preserve">Realizacja </w:t>
      </w:r>
      <w:r w:rsidR="00242E76" w:rsidRPr="00802194">
        <w:rPr>
          <w:rFonts w:ascii="Arial" w:hAnsi="Arial" w:cs="Arial"/>
          <w:bCs/>
        </w:rPr>
        <w:t xml:space="preserve">usługi </w:t>
      </w:r>
      <w:r w:rsidRPr="00802194">
        <w:rPr>
          <w:rFonts w:ascii="Arial" w:hAnsi="Arial" w:cs="Arial"/>
          <w:bCs/>
        </w:rPr>
        <w:t>nastąpi w terminie uzgodnionym przez Strony, nie później niż do dnia</w:t>
      </w:r>
      <w:r w:rsidR="00242B5D" w:rsidRPr="00802194">
        <w:rPr>
          <w:rFonts w:ascii="Arial" w:hAnsi="Arial" w:cs="Arial"/>
          <w:bCs/>
        </w:rPr>
        <w:t xml:space="preserve"> </w:t>
      </w:r>
      <w:r w:rsidR="00242E76" w:rsidRPr="00802194">
        <w:rPr>
          <w:rFonts w:ascii="Arial" w:hAnsi="Arial" w:cs="Arial"/>
          <w:bCs/>
        </w:rPr>
        <w:t>……………..</w:t>
      </w:r>
      <w:r w:rsidR="00242B5D" w:rsidRPr="00802194">
        <w:rPr>
          <w:rFonts w:ascii="Arial" w:hAnsi="Arial" w:cs="Arial"/>
          <w:bCs/>
        </w:rPr>
        <w:t>.2026</w:t>
      </w:r>
      <w:r w:rsidR="0055497E" w:rsidRPr="00802194">
        <w:rPr>
          <w:rFonts w:ascii="Arial" w:hAnsi="Arial" w:cs="Arial"/>
          <w:bCs/>
        </w:rPr>
        <w:t xml:space="preserve"> </w:t>
      </w:r>
      <w:r w:rsidR="00242B5D" w:rsidRPr="00802194">
        <w:rPr>
          <w:rFonts w:ascii="Arial" w:hAnsi="Arial" w:cs="Arial"/>
          <w:bCs/>
        </w:rPr>
        <w:t xml:space="preserve">roku. </w:t>
      </w:r>
      <w:r w:rsidR="00242E76" w:rsidRPr="00802194">
        <w:rPr>
          <w:rFonts w:ascii="Arial" w:hAnsi="Arial" w:cs="Arial"/>
          <w:bCs/>
        </w:rPr>
        <w:t xml:space="preserve"> Uzgodnienie terminu realizacji umowy zostanie dokonane w terminie do 7 dni do dnia jej zawarcia.</w:t>
      </w:r>
    </w:p>
    <w:p w14:paraId="74ACAFA6" w14:textId="77777777" w:rsidR="00534606" w:rsidRPr="00802194" w:rsidRDefault="0053460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</w:p>
    <w:p w14:paraId="09506FB8" w14:textId="11F810E4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§ 3</w:t>
      </w:r>
    </w:p>
    <w:p w14:paraId="6DDA8AEE" w14:textId="77777777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Zobowiązania Wykonawcy</w:t>
      </w:r>
    </w:p>
    <w:p w14:paraId="15F2027A" w14:textId="6D6FAE59" w:rsidR="00242E76" w:rsidRPr="00802194" w:rsidRDefault="00242E76" w:rsidP="00242E76">
      <w:pPr>
        <w:pStyle w:val="Style9"/>
        <w:widowControl/>
        <w:numPr>
          <w:ilvl w:val="0"/>
          <w:numId w:val="8"/>
        </w:numPr>
        <w:tabs>
          <w:tab w:val="clear" w:pos="0"/>
          <w:tab w:val="num" w:pos="-426"/>
          <w:tab w:val="left" w:pos="709"/>
        </w:tabs>
        <w:spacing w:line="276" w:lineRule="auto"/>
        <w:ind w:left="283" w:hanging="283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 xml:space="preserve">Wykonawca zobowiązuje się do zachowania należytej staranności przy wykonywaniu </w:t>
      </w:r>
      <w:r w:rsidR="003B0C9A" w:rsidRPr="00802194">
        <w:rPr>
          <w:rStyle w:val="FontStyle20"/>
          <w:rFonts w:ascii="Arial" w:hAnsi="Arial" w:cs="Arial"/>
          <w:color w:val="auto"/>
          <w:sz w:val="24"/>
          <w:szCs w:val="24"/>
        </w:rPr>
        <w:t>u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sługi</w:t>
      </w:r>
      <w:r w:rsidRPr="00802194">
        <w:rPr>
          <w:rStyle w:val="FontStyle20"/>
          <w:rFonts w:ascii="Arial" w:hAnsi="Arial" w:cs="Arial"/>
          <w:color w:val="00B0F0"/>
          <w:sz w:val="24"/>
          <w:szCs w:val="24"/>
        </w:rPr>
        <w:t>,</w:t>
      </w:r>
      <w:r w:rsidRPr="00802194">
        <w:rPr>
          <w:rStyle w:val="FontStyle20"/>
          <w:rFonts w:ascii="Arial" w:hAnsi="Arial" w:cs="Arial"/>
          <w:sz w:val="24"/>
          <w:szCs w:val="24"/>
        </w:rPr>
        <w:t xml:space="preserve"> zgodnie z obowiązującymi przepisami prawa.</w:t>
      </w:r>
    </w:p>
    <w:p w14:paraId="0055AF5B" w14:textId="77777777" w:rsidR="00242E76" w:rsidRPr="00802194" w:rsidRDefault="00242E76" w:rsidP="00242E76">
      <w:pPr>
        <w:pStyle w:val="Style9"/>
        <w:widowControl/>
        <w:numPr>
          <w:ilvl w:val="0"/>
          <w:numId w:val="8"/>
        </w:numPr>
        <w:tabs>
          <w:tab w:val="clear" w:pos="0"/>
          <w:tab w:val="num" w:pos="-426"/>
          <w:tab w:val="left" w:pos="709"/>
        </w:tabs>
        <w:spacing w:line="276" w:lineRule="auto"/>
        <w:ind w:left="283" w:hanging="283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Wykonawca zobowiązuje się do składania wszelkich wyjaśnień Zamawiającemu w trakcie realizacji Umowy.</w:t>
      </w:r>
    </w:p>
    <w:p w14:paraId="7234EFE7" w14:textId="77777777" w:rsidR="00242E76" w:rsidRPr="00802194" w:rsidRDefault="00242E76" w:rsidP="00242E76">
      <w:pPr>
        <w:pStyle w:val="Style9"/>
        <w:widowControl/>
        <w:numPr>
          <w:ilvl w:val="0"/>
          <w:numId w:val="8"/>
        </w:numPr>
        <w:tabs>
          <w:tab w:val="clear" w:pos="0"/>
          <w:tab w:val="num" w:pos="-426"/>
          <w:tab w:val="left" w:pos="709"/>
        </w:tabs>
        <w:spacing w:line="276" w:lineRule="auto"/>
        <w:ind w:left="283" w:hanging="283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Wykonawca ponosi odpowiedzialność za szkodę powstałą na skutek niewykonania lub nienależytego wykonania obowiązków określonych niniejszą umową.</w:t>
      </w:r>
    </w:p>
    <w:p w14:paraId="73E45373" w14:textId="77777777" w:rsidR="00242E76" w:rsidRPr="00802194" w:rsidRDefault="00242E76" w:rsidP="00242E76">
      <w:pPr>
        <w:pStyle w:val="Style9"/>
        <w:widowControl/>
        <w:numPr>
          <w:ilvl w:val="0"/>
          <w:numId w:val="8"/>
        </w:numPr>
        <w:tabs>
          <w:tab w:val="clear" w:pos="0"/>
          <w:tab w:val="num" w:pos="-426"/>
          <w:tab w:val="left" w:pos="709"/>
        </w:tabs>
        <w:spacing w:line="276" w:lineRule="auto"/>
        <w:ind w:left="283" w:hanging="283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Wykonawca zobowiązuje się przy wykonaniu usługi do dołożenia należytej staranności wynikającej z zawodowego charakteru wykonywanych czynności oraz posiadanej wiedzy i doświadczenia.</w:t>
      </w:r>
    </w:p>
    <w:p w14:paraId="1962459C" w14:textId="77777777" w:rsidR="00242E76" w:rsidRPr="00802194" w:rsidRDefault="00242E76" w:rsidP="00242E76">
      <w:pPr>
        <w:pStyle w:val="Style9"/>
        <w:widowControl/>
        <w:numPr>
          <w:ilvl w:val="0"/>
          <w:numId w:val="8"/>
        </w:numPr>
        <w:tabs>
          <w:tab w:val="clear" w:pos="0"/>
          <w:tab w:val="num" w:pos="-426"/>
          <w:tab w:val="left" w:pos="709"/>
        </w:tabs>
        <w:spacing w:line="276" w:lineRule="auto"/>
        <w:ind w:left="283" w:hanging="283"/>
        <w:rPr>
          <w:rFonts w:ascii="Arial" w:hAnsi="Arial" w:cs="Arial"/>
          <w:bCs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Wykonawca zobowiązuje się wykonać powierzoną pracę zgodnie z zasadami wiedzy i techniki, obowiązującymi przepisami i bezpośrednimi uzgodnieniami między stronami.</w:t>
      </w:r>
    </w:p>
    <w:p w14:paraId="6A153BA0" w14:textId="77777777" w:rsidR="00242E76" w:rsidRPr="00802194" w:rsidRDefault="00242E76" w:rsidP="00242E76">
      <w:pPr>
        <w:numPr>
          <w:ilvl w:val="0"/>
          <w:numId w:val="8"/>
        </w:numPr>
        <w:tabs>
          <w:tab w:val="clear" w:pos="0"/>
          <w:tab w:val="num" w:pos="-426"/>
          <w:tab w:val="left" w:pos="709"/>
        </w:tabs>
        <w:suppressAutoHyphens/>
        <w:spacing w:line="276" w:lineRule="auto"/>
        <w:ind w:left="283" w:hanging="283"/>
        <w:jc w:val="both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Fonts w:ascii="Arial" w:hAnsi="Arial" w:cs="Arial"/>
          <w:bCs/>
        </w:rPr>
        <w:t xml:space="preserve">Zamawiający zastrzega możliwość uczestnictwa uprawnionych przedstawicieli w realizacji umowy. </w:t>
      </w:r>
    </w:p>
    <w:p w14:paraId="68285B0F" w14:textId="00AD334D" w:rsidR="00242E76" w:rsidRPr="00802194" w:rsidRDefault="00242E7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sz w:val="24"/>
          <w:szCs w:val="24"/>
        </w:rPr>
      </w:pPr>
      <w:r w:rsidRPr="00802194">
        <w:rPr>
          <w:rStyle w:val="FontStyle19"/>
          <w:rFonts w:ascii="Arial" w:hAnsi="Arial" w:cs="Arial"/>
          <w:sz w:val="24"/>
          <w:szCs w:val="24"/>
        </w:rPr>
        <w:t>§4</w:t>
      </w:r>
    </w:p>
    <w:p w14:paraId="6F3A322D" w14:textId="77777777" w:rsidR="00242E76" w:rsidRPr="00802194" w:rsidRDefault="00242E76" w:rsidP="00242E76">
      <w:pPr>
        <w:pStyle w:val="Style8"/>
        <w:spacing w:line="276" w:lineRule="auto"/>
        <w:ind w:left="426"/>
        <w:jc w:val="center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19"/>
          <w:rFonts w:ascii="Arial" w:hAnsi="Arial" w:cs="Arial"/>
          <w:sz w:val="24"/>
          <w:szCs w:val="24"/>
        </w:rPr>
        <w:t>Obowi</w:t>
      </w:r>
      <w:r w:rsidRPr="00802194">
        <w:rPr>
          <w:rStyle w:val="FontStyle17"/>
          <w:rFonts w:ascii="Arial" w:hAnsi="Arial" w:cs="Arial"/>
          <w:sz w:val="24"/>
          <w:szCs w:val="24"/>
        </w:rPr>
        <w:t>ą</w:t>
      </w:r>
      <w:r w:rsidRPr="00802194">
        <w:rPr>
          <w:rStyle w:val="FontStyle19"/>
          <w:rFonts w:ascii="Arial" w:hAnsi="Arial" w:cs="Arial"/>
          <w:sz w:val="24"/>
          <w:szCs w:val="24"/>
        </w:rPr>
        <w:t>zki Zamawiaj</w:t>
      </w:r>
      <w:r w:rsidRPr="00802194">
        <w:rPr>
          <w:rStyle w:val="FontStyle17"/>
          <w:rFonts w:ascii="Arial" w:hAnsi="Arial" w:cs="Arial"/>
          <w:sz w:val="24"/>
          <w:szCs w:val="24"/>
        </w:rPr>
        <w:t>ą</w:t>
      </w:r>
      <w:r w:rsidRPr="00802194">
        <w:rPr>
          <w:rStyle w:val="FontStyle19"/>
          <w:rFonts w:ascii="Arial" w:hAnsi="Arial" w:cs="Arial"/>
          <w:sz w:val="24"/>
          <w:szCs w:val="24"/>
        </w:rPr>
        <w:t>cego</w:t>
      </w:r>
    </w:p>
    <w:p w14:paraId="26A3DF7C" w14:textId="77777777" w:rsidR="00242E76" w:rsidRPr="00802194" w:rsidRDefault="00242E76" w:rsidP="00242E76">
      <w:pPr>
        <w:pStyle w:val="Style9"/>
        <w:widowControl/>
        <w:numPr>
          <w:ilvl w:val="0"/>
          <w:numId w:val="47"/>
        </w:numPr>
        <w:tabs>
          <w:tab w:val="left" w:pos="355"/>
        </w:tabs>
        <w:spacing w:line="276" w:lineRule="auto"/>
        <w:ind w:left="355" w:hanging="355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Zamawiający przekaże Wykonawcy wszystkie informacje lub dokumenty będące w jego posiadaniu, niezbędne do prawidłowej realizacji umowy.</w:t>
      </w:r>
    </w:p>
    <w:p w14:paraId="77C16AB1" w14:textId="173BAB97" w:rsidR="00242E76" w:rsidRPr="00802194" w:rsidRDefault="00242E76" w:rsidP="00242E76">
      <w:pPr>
        <w:pStyle w:val="Style9"/>
        <w:widowControl/>
        <w:numPr>
          <w:ilvl w:val="0"/>
          <w:numId w:val="47"/>
        </w:numPr>
        <w:tabs>
          <w:tab w:val="left" w:pos="355"/>
        </w:tabs>
        <w:spacing w:line="276" w:lineRule="auto"/>
        <w:ind w:left="355" w:hanging="355"/>
        <w:rPr>
          <w:rStyle w:val="FontStyle20"/>
          <w:rFonts w:ascii="Arial" w:hAnsi="Arial" w:cs="Arial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Zamawiający przekaże Wykonawcy listę osób wytypowaną do uczestnictwa w szkoleniu.</w:t>
      </w:r>
    </w:p>
    <w:p w14:paraId="5226EF8D" w14:textId="02229B9A" w:rsidR="00242E76" w:rsidRPr="00802194" w:rsidRDefault="00242E76" w:rsidP="00242E76">
      <w:pPr>
        <w:pStyle w:val="Style9"/>
        <w:widowControl/>
        <w:numPr>
          <w:ilvl w:val="0"/>
          <w:numId w:val="47"/>
        </w:numPr>
        <w:tabs>
          <w:tab w:val="left" w:pos="355"/>
        </w:tabs>
        <w:spacing w:line="276" w:lineRule="auto"/>
        <w:ind w:left="355" w:hanging="355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Zamawiający zapewnia miejsce przeprowadzenia szkolenia w przypadku formy stacjonarnej.</w:t>
      </w:r>
    </w:p>
    <w:p w14:paraId="3AC0D9C0" w14:textId="77777777" w:rsidR="00242E76" w:rsidRPr="00802194" w:rsidRDefault="00242E76" w:rsidP="00242E76">
      <w:pPr>
        <w:pStyle w:val="Style9"/>
        <w:widowControl/>
        <w:numPr>
          <w:ilvl w:val="0"/>
          <w:numId w:val="47"/>
        </w:numPr>
        <w:tabs>
          <w:tab w:val="left" w:pos="355"/>
        </w:tabs>
        <w:spacing w:line="276" w:lineRule="auto"/>
        <w:ind w:left="355" w:hanging="355"/>
        <w:rPr>
          <w:rStyle w:val="FontStyle19"/>
          <w:rFonts w:ascii="Arial" w:hAnsi="Arial" w:cs="Arial"/>
          <w:b w:val="0"/>
          <w:bCs w:val="0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sz w:val="24"/>
          <w:szCs w:val="24"/>
        </w:rPr>
        <w:t>Zamawiający będzie, na ile jest to możliwe, współpracować z Wykonawcą przy dostarczaniu informacji, których Wykonawca może zażądać w celu prawidłowej realizacji umowy.</w:t>
      </w:r>
    </w:p>
    <w:p w14:paraId="136E7950" w14:textId="77777777" w:rsidR="00242E76" w:rsidRPr="00802194" w:rsidRDefault="00242E7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sz w:val="24"/>
          <w:szCs w:val="24"/>
        </w:rPr>
      </w:pPr>
    </w:p>
    <w:p w14:paraId="1030AE62" w14:textId="77777777" w:rsidR="00242E76" w:rsidRPr="00802194" w:rsidRDefault="00242E7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sz w:val="24"/>
          <w:szCs w:val="24"/>
        </w:rPr>
      </w:pPr>
      <w:r w:rsidRPr="00802194">
        <w:rPr>
          <w:rStyle w:val="FontStyle19"/>
          <w:rFonts w:ascii="Arial" w:hAnsi="Arial" w:cs="Arial"/>
          <w:sz w:val="24"/>
          <w:szCs w:val="24"/>
        </w:rPr>
        <w:t>§ 5</w:t>
      </w:r>
    </w:p>
    <w:p w14:paraId="369EA18C" w14:textId="77777777" w:rsidR="00242E76" w:rsidRPr="00802194" w:rsidRDefault="00242E76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b w:val="0"/>
          <w:sz w:val="24"/>
          <w:szCs w:val="24"/>
        </w:rPr>
      </w:pPr>
      <w:r w:rsidRPr="00802194">
        <w:rPr>
          <w:rStyle w:val="FontStyle19"/>
          <w:rFonts w:ascii="Arial" w:hAnsi="Arial" w:cs="Arial"/>
          <w:sz w:val="24"/>
          <w:szCs w:val="24"/>
        </w:rPr>
        <w:t>Sposób i zakres realizacji przedmiotu zamówienia</w:t>
      </w:r>
    </w:p>
    <w:p w14:paraId="7EA83752" w14:textId="4F27B289" w:rsidR="00242E76" w:rsidRPr="00802194" w:rsidRDefault="00242E76" w:rsidP="00242E76">
      <w:pPr>
        <w:pStyle w:val="Style8"/>
        <w:widowControl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802194">
        <w:rPr>
          <w:rStyle w:val="FontStyle19"/>
          <w:rFonts w:ascii="Arial" w:hAnsi="Arial" w:cs="Arial"/>
          <w:b w:val="0"/>
          <w:sz w:val="24"/>
          <w:szCs w:val="24"/>
        </w:rPr>
        <w:t>Wykonawca zobowiązuje się zrealizować przedmiot zamówienia zgodnie z dokumentem pn.</w:t>
      </w:r>
      <w:r w:rsidRPr="00802194">
        <w:rPr>
          <w:rStyle w:val="FontStyle19"/>
          <w:rFonts w:ascii="Arial" w:hAnsi="Arial" w:cs="Arial"/>
          <w:sz w:val="24"/>
          <w:szCs w:val="24"/>
        </w:rPr>
        <w:t xml:space="preserve"> </w:t>
      </w:r>
      <w:r w:rsidRPr="00802194">
        <w:rPr>
          <w:rStyle w:val="FontStyle19"/>
          <w:rFonts w:ascii="Arial" w:hAnsi="Arial" w:cs="Arial"/>
          <w:b w:val="0"/>
          <w:sz w:val="24"/>
          <w:szCs w:val="24"/>
        </w:rPr>
        <w:t>„</w:t>
      </w:r>
      <w:r w:rsidR="00F91BAD" w:rsidRPr="00802194">
        <w:rPr>
          <w:rStyle w:val="FontStyle19"/>
          <w:rFonts w:ascii="Arial" w:hAnsi="Arial" w:cs="Arial"/>
          <w:b w:val="0"/>
          <w:sz w:val="24"/>
          <w:szCs w:val="24"/>
        </w:rPr>
        <w:t>Zapytanie ofertowe</w:t>
      </w:r>
      <w:r w:rsidRPr="00802194">
        <w:rPr>
          <w:rFonts w:ascii="Arial" w:hAnsi="Arial" w:cs="Arial"/>
          <w:bCs/>
        </w:rPr>
        <w:t xml:space="preserve">”. </w:t>
      </w:r>
    </w:p>
    <w:p w14:paraId="165F3F3A" w14:textId="77777777" w:rsidR="00242E76" w:rsidRPr="00802194" w:rsidRDefault="00242E76" w:rsidP="00242E76">
      <w:pPr>
        <w:pStyle w:val="Style8"/>
        <w:widowControl/>
        <w:numPr>
          <w:ilvl w:val="0"/>
          <w:numId w:val="46"/>
        </w:numPr>
        <w:tabs>
          <w:tab w:val="clear" w:pos="0"/>
          <w:tab w:val="num" w:pos="-426"/>
        </w:tabs>
        <w:spacing w:line="276" w:lineRule="auto"/>
        <w:ind w:left="283" w:hanging="283"/>
        <w:jc w:val="both"/>
        <w:rPr>
          <w:rFonts w:ascii="Arial" w:hAnsi="Arial" w:cs="Arial"/>
          <w:bCs/>
        </w:rPr>
      </w:pPr>
      <w:r w:rsidRPr="00802194">
        <w:rPr>
          <w:rFonts w:ascii="Arial" w:hAnsi="Arial" w:cs="Arial"/>
          <w:bCs/>
        </w:rPr>
        <w:lastRenderedPageBreak/>
        <w:t xml:space="preserve">Wykonawca oświadcza, iż zapoznał się z treścią w/w dokumentu i nie wnosi w tym zakresie żadnych zastrzeżeń. </w:t>
      </w:r>
    </w:p>
    <w:p w14:paraId="5F09400D" w14:textId="77777777" w:rsidR="00242E76" w:rsidRPr="00802194" w:rsidRDefault="00242E76" w:rsidP="00242E76">
      <w:pPr>
        <w:pStyle w:val="Style8"/>
        <w:widowControl/>
        <w:numPr>
          <w:ilvl w:val="0"/>
          <w:numId w:val="46"/>
        </w:numPr>
        <w:tabs>
          <w:tab w:val="clear" w:pos="0"/>
          <w:tab w:val="num" w:pos="-426"/>
        </w:tabs>
        <w:spacing w:line="276" w:lineRule="auto"/>
        <w:ind w:left="283" w:hanging="283"/>
        <w:jc w:val="both"/>
        <w:rPr>
          <w:rFonts w:ascii="Arial" w:hAnsi="Arial" w:cs="Arial"/>
        </w:rPr>
      </w:pPr>
      <w:r w:rsidRPr="00802194">
        <w:rPr>
          <w:rFonts w:ascii="Arial" w:hAnsi="Arial" w:cs="Arial"/>
          <w:bCs/>
        </w:rPr>
        <w:t xml:space="preserve">Każde odstępstwo od sposobu realizacji przedmiotu zamówienia określonego w załączniku nr 1 wymaga pisemnej zgody Zamawiającego. </w:t>
      </w:r>
    </w:p>
    <w:p w14:paraId="00EB2478" w14:textId="0390C889" w:rsidR="00242E76" w:rsidRPr="00802194" w:rsidRDefault="00242E76" w:rsidP="00242E76">
      <w:pPr>
        <w:pStyle w:val="Style8"/>
        <w:widowControl/>
        <w:numPr>
          <w:ilvl w:val="0"/>
          <w:numId w:val="46"/>
        </w:numPr>
        <w:tabs>
          <w:tab w:val="clear" w:pos="0"/>
          <w:tab w:val="num" w:pos="-426"/>
        </w:tabs>
        <w:spacing w:line="276" w:lineRule="auto"/>
        <w:ind w:left="283" w:hanging="283"/>
        <w:jc w:val="both"/>
        <w:rPr>
          <w:rFonts w:ascii="Arial" w:hAnsi="Arial" w:cs="Arial"/>
        </w:rPr>
      </w:pPr>
      <w:r w:rsidRPr="00802194">
        <w:rPr>
          <w:rFonts w:ascii="Arial" w:hAnsi="Arial" w:cs="Arial"/>
          <w:color w:val="000000"/>
          <w:lang w:eastAsia="pl-PL"/>
        </w:rPr>
        <w:t>Do kontaktów ze strony wykonawcy w sprawie  nadzoru nad realizacją umowy upoważnia się:</w:t>
      </w:r>
    </w:p>
    <w:p w14:paraId="57E2B8BA" w14:textId="1F91A6A2" w:rsidR="00242E76" w:rsidRPr="00802194" w:rsidRDefault="00242E76" w:rsidP="00242E76">
      <w:pPr>
        <w:pStyle w:val="Style8"/>
        <w:widowControl/>
        <w:spacing w:line="276" w:lineRule="auto"/>
        <w:ind w:left="709"/>
        <w:jc w:val="both"/>
        <w:rPr>
          <w:rFonts w:ascii="Arial" w:hAnsi="Arial" w:cs="Arial"/>
          <w:lang w:val="pt-PT" w:eastAsia="pl-PL"/>
        </w:rPr>
      </w:pPr>
      <w:r w:rsidRPr="00802194">
        <w:rPr>
          <w:rFonts w:ascii="Arial" w:hAnsi="Arial" w:cs="Arial"/>
          <w:color w:val="000000"/>
          <w:lang w:val="pt-PT" w:eastAsia="pl-PL"/>
        </w:rPr>
        <w:t>Pana/Panią ............, nr tel. 48 ............, adres e-mail</w:t>
      </w:r>
      <w:r w:rsidRPr="00802194">
        <w:rPr>
          <w:rFonts w:ascii="Arial" w:hAnsi="Arial" w:cs="Arial"/>
          <w:lang w:val="pt-PT" w:eastAsia="pl-PL"/>
        </w:rPr>
        <w:t>: ...............</w:t>
      </w:r>
    </w:p>
    <w:p w14:paraId="2FD5AD0F" w14:textId="77777777" w:rsidR="00242E76" w:rsidRPr="00802194" w:rsidRDefault="00242E76" w:rsidP="00242E76">
      <w:pPr>
        <w:pStyle w:val="Style8"/>
        <w:widowControl/>
        <w:numPr>
          <w:ilvl w:val="0"/>
          <w:numId w:val="46"/>
        </w:numPr>
        <w:tabs>
          <w:tab w:val="clear" w:pos="0"/>
          <w:tab w:val="num" w:pos="-426"/>
        </w:tabs>
        <w:spacing w:line="276" w:lineRule="auto"/>
        <w:ind w:left="283" w:hanging="283"/>
        <w:jc w:val="both"/>
        <w:rPr>
          <w:rFonts w:ascii="Arial" w:hAnsi="Arial" w:cs="Arial"/>
        </w:rPr>
      </w:pPr>
      <w:r w:rsidRPr="00802194">
        <w:rPr>
          <w:rFonts w:ascii="Arial" w:hAnsi="Arial" w:cs="Arial"/>
          <w:color w:val="000000"/>
          <w:lang w:eastAsia="pl-PL"/>
        </w:rPr>
        <w:t>Do kontaktów ze strony zamawiającego w sprawie realizacji umowy upoważnia się:</w:t>
      </w:r>
    </w:p>
    <w:p w14:paraId="335CF68F" w14:textId="77777777" w:rsidR="00242E76" w:rsidRPr="00802194" w:rsidRDefault="00242E76" w:rsidP="00242E76">
      <w:pPr>
        <w:spacing w:line="276" w:lineRule="auto"/>
        <w:ind w:left="426"/>
        <w:jc w:val="both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Fonts w:ascii="Arial" w:hAnsi="Arial" w:cs="Arial"/>
          <w:color w:val="000000"/>
        </w:rPr>
        <w:t>…………………………………………………………………</w:t>
      </w:r>
    </w:p>
    <w:p w14:paraId="360EBB44" w14:textId="106BAB30" w:rsidR="00F95DFA" w:rsidRPr="00802194" w:rsidRDefault="00F95DFA" w:rsidP="00242E76">
      <w:pPr>
        <w:pStyle w:val="Style8"/>
        <w:spacing w:line="276" w:lineRule="auto"/>
        <w:ind w:left="1079"/>
        <w:rPr>
          <w:rStyle w:val="FontStyle19"/>
          <w:rFonts w:ascii="Arial" w:hAnsi="Arial" w:cs="Arial"/>
          <w:color w:val="auto"/>
          <w:sz w:val="24"/>
          <w:szCs w:val="24"/>
        </w:rPr>
      </w:pPr>
    </w:p>
    <w:p w14:paraId="5AD1B4D8" w14:textId="7E2163BB" w:rsidR="0051712F" w:rsidRPr="00802194" w:rsidRDefault="00BA71B7" w:rsidP="00242E76">
      <w:pPr>
        <w:pStyle w:val="Style4"/>
        <w:spacing w:line="276" w:lineRule="auto"/>
        <w:ind w:left="426" w:hanging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  </w:t>
      </w:r>
      <w:r w:rsidR="00313044" w:rsidRPr="00802194">
        <w:rPr>
          <w:rStyle w:val="FontStyle19"/>
          <w:rFonts w:ascii="Arial" w:hAnsi="Arial" w:cs="Arial"/>
          <w:color w:val="auto"/>
          <w:sz w:val="24"/>
          <w:szCs w:val="24"/>
        </w:rPr>
        <w:t>§</w:t>
      </w:r>
      <w:r w:rsidR="00235810" w:rsidRPr="00802194">
        <w:rPr>
          <w:rStyle w:val="FontStyle19"/>
          <w:rFonts w:ascii="Arial" w:hAnsi="Arial" w:cs="Arial"/>
          <w:color w:val="auto"/>
          <w:sz w:val="24"/>
          <w:szCs w:val="24"/>
        </w:rPr>
        <w:t>6</w:t>
      </w:r>
    </w:p>
    <w:p w14:paraId="4B36199F" w14:textId="77777777" w:rsidR="002A673C" w:rsidRPr="00802194" w:rsidRDefault="0051712F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Wynagrodzenie i zasady dokonywania płatności</w:t>
      </w:r>
    </w:p>
    <w:p w14:paraId="32FBA9E8" w14:textId="1602D2BF" w:rsidR="002A673C" w:rsidRPr="00802194" w:rsidRDefault="0036171F" w:rsidP="00242E76">
      <w:pPr>
        <w:pStyle w:val="Style8"/>
        <w:numPr>
          <w:ilvl w:val="0"/>
          <w:numId w:val="42"/>
        </w:numPr>
        <w:spacing w:line="276" w:lineRule="auto"/>
        <w:ind w:left="426" w:hanging="426"/>
        <w:jc w:val="both"/>
        <w:rPr>
          <w:rStyle w:val="FontStyle19"/>
          <w:rFonts w:ascii="Arial" w:hAnsi="Arial" w:cs="Arial"/>
          <w:b w:val="0"/>
          <w:bCs w:val="0"/>
          <w:color w:val="auto"/>
          <w:sz w:val="24"/>
          <w:szCs w:val="24"/>
        </w:rPr>
      </w:pPr>
      <w:r w:rsidRPr="00802194">
        <w:rPr>
          <w:rFonts w:ascii="Arial" w:hAnsi="Arial" w:cs="Arial"/>
        </w:rPr>
        <w:t xml:space="preserve">Za wykonanie całości usługi określonej w </w:t>
      </w:r>
      <w:r w:rsidRPr="00802194">
        <w:rPr>
          <w:rStyle w:val="FontStyle19"/>
          <w:rFonts w:ascii="Arial" w:hAnsi="Arial" w:cs="Arial"/>
          <w:b w:val="0"/>
          <w:color w:val="auto"/>
          <w:sz w:val="24"/>
          <w:szCs w:val="24"/>
        </w:rPr>
        <w:t xml:space="preserve">§1 </w:t>
      </w:r>
      <w:r w:rsidR="00670444" w:rsidRPr="00802194">
        <w:rPr>
          <w:rStyle w:val="FontStyle19"/>
          <w:rFonts w:ascii="Arial" w:hAnsi="Arial" w:cs="Arial"/>
          <w:b w:val="0"/>
          <w:color w:val="auto"/>
          <w:sz w:val="24"/>
          <w:szCs w:val="24"/>
        </w:rPr>
        <w:t>(</w:t>
      </w:r>
      <w:r w:rsidR="00CA5B53" w:rsidRPr="00802194">
        <w:rPr>
          <w:rStyle w:val="FontStyle19"/>
          <w:rFonts w:ascii="Arial" w:hAnsi="Arial" w:cs="Arial"/>
          <w:b w:val="0"/>
          <w:color w:val="auto"/>
          <w:sz w:val="24"/>
          <w:szCs w:val="24"/>
        </w:rPr>
        <w:t>w tym z tytułu udzielenia licencji do utworu</w:t>
      </w:r>
      <w:r w:rsidR="00670444" w:rsidRPr="00802194">
        <w:rPr>
          <w:rStyle w:val="FontStyle19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802194">
        <w:rPr>
          <w:rStyle w:val="FontStyle19"/>
          <w:rFonts w:ascii="Arial" w:hAnsi="Arial" w:cs="Arial"/>
          <w:b w:val="0"/>
          <w:color w:val="auto"/>
          <w:sz w:val="24"/>
          <w:szCs w:val="24"/>
        </w:rPr>
        <w:t xml:space="preserve">ustala się wynagrodzenie 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w kwocie netto:</w:t>
      </w:r>
      <w:r w:rsidR="00242E76" w:rsidRPr="00802194">
        <w:rPr>
          <w:rStyle w:val="FontStyle19"/>
          <w:rFonts w:ascii="Arial" w:hAnsi="Arial" w:cs="Arial"/>
          <w:color w:val="auto"/>
          <w:sz w:val="24"/>
          <w:szCs w:val="24"/>
        </w:rPr>
        <w:t>00</w:t>
      </w:r>
      <w:r w:rsidR="009B6350" w:rsidRPr="00802194">
        <w:rPr>
          <w:rStyle w:val="FontStyle19"/>
          <w:rFonts w:ascii="Arial" w:hAnsi="Arial" w:cs="Arial"/>
          <w:color w:val="auto"/>
          <w:sz w:val="24"/>
          <w:szCs w:val="24"/>
        </w:rPr>
        <w:t> 000,00</w:t>
      </w:r>
      <w:r w:rsidR="00242E76"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 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zł (słownie: </w:t>
      </w:r>
      <w:r w:rsidR="00242E76" w:rsidRPr="00802194">
        <w:rPr>
          <w:rStyle w:val="FontStyle19"/>
          <w:rFonts w:ascii="Arial" w:hAnsi="Arial" w:cs="Arial"/>
          <w:color w:val="auto"/>
          <w:sz w:val="24"/>
          <w:szCs w:val="24"/>
        </w:rPr>
        <w:t>……………</w:t>
      </w:r>
      <w:r w:rsidR="009B6350" w:rsidRPr="00802194">
        <w:rPr>
          <w:rStyle w:val="FontStyle19"/>
          <w:rFonts w:ascii="Arial" w:hAnsi="Arial" w:cs="Arial"/>
          <w:color w:val="auto"/>
          <w:sz w:val="24"/>
          <w:szCs w:val="24"/>
        </w:rPr>
        <w:t>złotych 00/100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). Wynagrodzenie brutto wynosi: </w:t>
      </w:r>
      <w:r w:rsidR="00242E76" w:rsidRPr="00802194">
        <w:rPr>
          <w:rStyle w:val="FontStyle19"/>
          <w:rFonts w:ascii="Arial" w:hAnsi="Arial" w:cs="Arial"/>
          <w:color w:val="auto"/>
          <w:sz w:val="24"/>
          <w:szCs w:val="24"/>
        </w:rPr>
        <w:t>00000</w:t>
      </w:r>
      <w:r w:rsidR="009B6350" w:rsidRPr="00802194">
        <w:rPr>
          <w:rStyle w:val="FontStyle19"/>
          <w:rFonts w:ascii="Arial" w:hAnsi="Arial" w:cs="Arial"/>
          <w:color w:val="auto"/>
          <w:sz w:val="24"/>
          <w:szCs w:val="24"/>
        </w:rPr>
        <w:t>,00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zł (słownie: </w:t>
      </w:r>
      <w:r w:rsidR="00242E76" w:rsidRPr="00802194">
        <w:rPr>
          <w:rStyle w:val="FontStyle19"/>
          <w:rFonts w:ascii="Arial" w:hAnsi="Arial" w:cs="Arial"/>
          <w:color w:val="auto"/>
          <w:sz w:val="24"/>
          <w:szCs w:val="24"/>
        </w:rPr>
        <w:t>……………</w:t>
      </w:r>
      <w:r w:rsidR="00975FF9"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 złotych 00/100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). </w:t>
      </w:r>
    </w:p>
    <w:p w14:paraId="726C49BB" w14:textId="77777777" w:rsidR="00AB7154" w:rsidRPr="00802194" w:rsidRDefault="00AA3242" w:rsidP="00242E76">
      <w:pPr>
        <w:pStyle w:val="Style8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 xml:space="preserve">Płatność nastąpi przelewem na rachunek bankowy wskazany na fakturze w terminie 21 dni od dnia otrzymania prawidłowo wystawionej faktury. </w:t>
      </w:r>
    </w:p>
    <w:p w14:paraId="02D74BBE" w14:textId="75927780" w:rsidR="00AB7154" w:rsidRPr="00802194" w:rsidRDefault="00AA3242" w:rsidP="00242E76">
      <w:pPr>
        <w:pStyle w:val="Style8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802194">
        <w:rPr>
          <w:rFonts w:ascii="Arial" w:hAnsi="Arial" w:cs="Arial"/>
          <w:bCs/>
        </w:rPr>
        <w:t>Faktury będą wystawiane zgodnie z obowiązującymi przepisami, w tym z wykorzystaniem K</w:t>
      </w:r>
      <w:r w:rsidR="002A673C" w:rsidRPr="00802194">
        <w:rPr>
          <w:rFonts w:ascii="Arial" w:hAnsi="Arial" w:cs="Arial"/>
          <w:bCs/>
        </w:rPr>
        <w:t>rajowego Systemu e-Faktur (KSeF</w:t>
      </w:r>
      <w:r w:rsidRPr="00802194">
        <w:rPr>
          <w:rFonts w:ascii="Arial" w:hAnsi="Arial" w:cs="Arial"/>
          <w:bCs/>
        </w:rPr>
        <w:t xml:space="preserve">). </w:t>
      </w:r>
    </w:p>
    <w:p w14:paraId="202267D4" w14:textId="3B413C02" w:rsidR="00AB7154" w:rsidRPr="00802194" w:rsidRDefault="0051712F" w:rsidP="00242E76">
      <w:pPr>
        <w:pStyle w:val="Style8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802194">
        <w:rPr>
          <w:rFonts w:ascii="Arial" w:eastAsia="Calibri" w:hAnsi="Arial" w:cs="Arial"/>
          <w:bCs/>
          <w:shd w:val="clear" w:color="auto" w:fill="FFFFFF"/>
        </w:rPr>
        <w:t xml:space="preserve">Zamawiający </w:t>
      </w:r>
      <w:r w:rsidR="00B96D2A" w:rsidRPr="00802194">
        <w:rPr>
          <w:rFonts w:ascii="Arial" w:eastAsia="Calibri" w:hAnsi="Arial" w:cs="Arial"/>
          <w:bCs/>
          <w:shd w:val="clear" w:color="auto" w:fill="FFFFFF"/>
        </w:rPr>
        <w:t xml:space="preserve">i Wykonawca </w:t>
      </w:r>
      <w:r w:rsidRPr="00802194">
        <w:rPr>
          <w:rFonts w:ascii="Arial" w:eastAsia="Calibri" w:hAnsi="Arial" w:cs="Arial"/>
          <w:bCs/>
          <w:shd w:val="clear" w:color="auto" w:fill="FFFFFF"/>
        </w:rPr>
        <w:t>oświadcza</w:t>
      </w:r>
      <w:r w:rsidR="00B96D2A" w:rsidRPr="00802194">
        <w:rPr>
          <w:rFonts w:ascii="Arial" w:eastAsia="Calibri" w:hAnsi="Arial" w:cs="Arial"/>
          <w:bCs/>
          <w:shd w:val="clear" w:color="auto" w:fill="FFFFFF"/>
        </w:rPr>
        <w:t>ją</w:t>
      </w:r>
      <w:r w:rsidRPr="00802194">
        <w:rPr>
          <w:rFonts w:ascii="Arial" w:eastAsia="Calibri" w:hAnsi="Arial" w:cs="Arial"/>
          <w:bCs/>
          <w:shd w:val="clear" w:color="auto" w:fill="FFFFFF"/>
        </w:rPr>
        <w:t xml:space="preserve">, iż </w:t>
      </w:r>
      <w:r w:rsidR="0055497E" w:rsidRPr="00802194">
        <w:rPr>
          <w:rFonts w:ascii="Arial" w:eastAsia="Calibri" w:hAnsi="Arial" w:cs="Arial"/>
          <w:bCs/>
          <w:shd w:val="clear" w:color="auto" w:fill="FFFFFF"/>
        </w:rPr>
        <w:t>są</w:t>
      </w:r>
      <w:r w:rsidRPr="00802194">
        <w:rPr>
          <w:rFonts w:ascii="Arial" w:eastAsia="Calibri" w:hAnsi="Arial" w:cs="Arial"/>
          <w:bCs/>
          <w:shd w:val="clear" w:color="auto" w:fill="FFFFFF"/>
        </w:rPr>
        <w:t xml:space="preserve"> dużym przedsiębiorcą w rozumieniu art. 4 pkt 6 w zw. z art. 4 c ustawy z dnia 8 marca 2013 r. o przeciwdzi</w:t>
      </w:r>
      <w:r w:rsidR="00AA3242" w:rsidRPr="00802194">
        <w:rPr>
          <w:rFonts w:ascii="Arial" w:eastAsia="Calibri" w:hAnsi="Arial" w:cs="Arial"/>
          <w:bCs/>
          <w:shd w:val="clear" w:color="auto" w:fill="FFFFFF"/>
        </w:rPr>
        <w:t>ałaniu nadmiernym opóźnieniom w </w:t>
      </w:r>
      <w:r w:rsidRPr="00802194">
        <w:rPr>
          <w:rFonts w:ascii="Arial" w:eastAsia="Calibri" w:hAnsi="Arial" w:cs="Arial"/>
          <w:bCs/>
          <w:shd w:val="clear" w:color="auto" w:fill="FFFFFF"/>
        </w:rPr>
        <w:t>transakcjach handlowych (</w:t>
      </w:r>
      <w:r w:rsidR="00D07D04" w:rsidRPr="00802194">
        <w:rPr>
          <w:rFonts w:ascii="Arial" w:eastAsia="Calibri" w:hAnsi="Arial" w:cs="Arial"/>
          <w:bCs/>
          <w:shd w:val="clear" w:color="auto" w:fill="FFFFFF"/>
        </w:rPr>
        <w:t xml:space="preserve">t.j. Dz.U. z 2023 r. poz. 1790 </w:t>
      </w:r>
      <w:r w:rsidRPr="00802194">
        <w:rPr>
          <w:rFonts w:ascii="Arial" w:eastAsia="Calibri" w:hAnsi="Arial" w:cs="Arial"/>
          <w:bCs/>
          <w:shd w:val="clear" w:color="auto" w:fill="FFFFFF"/>
        </w:rPr>
        <w:t>z późn. zm.).</w:t>
      </w:r>
    </w:p>
    <w:p w14:paraId="3AEAC398" w14:textId="6F287B8B" w:rsidR="007F5FA0" w:rsidRPr="00802194" w:rsidRDefault="00242E76" w:rsidP="00242E76">
      <w:pPr>
        <w:pStyle w:val="Style8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802194">
        <w:rPr>
          <w:rFonts w:ascii="Arial" w:hAnsi="Arial" w:cs="Arial"/>
          <w:bCs/>
        </w:rPr>
        <w:t>Mając na względzie</w:t>
      </w:r>
      <w:r w:rsidR="007F5FA0" w:rsidRPr="00802194">
        <w:rPr>
          <w:rFonts w:ascii="Arial" w:hAnsi="Arial" w:cs="Arial"/>
          <w:bCs/>
        </w:rPr>
        <w:t xml:space="preserve"> obowią</w:t>
      </w:r>
      <w:r w:rsidRPr="00802194">
        <w:rPr>
          <w:rFonts w:ascii="Arial" w:hAnsi="Arial" w:cs="Arial"/>
          <w:bCs/>
        </w:rPr>
        <w:t>zek</w:t>
      </w:r>
      <w:r w:rsidR="007F5FA0" w:rsidRPr="00802194">
        <w:rPr>
          <w:rFonts w:ascii="Arial" w:hAnsi="Arial" w:cs="Arial"/>
          <w:bCs/>
        </w:rPr>
        <w:t xml:space="preserve"> wystawiania przez Wykonawcę faktur wyłącznie drogą elektroniczną przy użyciu Krajowego Systemu e-Faktur (dalej „KSeF”), stosuje się poniższe postanowienia:</w:t>
      </w:r>
    </w:p>
    <w:p w14:paraId="5B5E6D0B" w14:textId="77777777" w:rsidR="007F5FA0" w:rsidRPr="00802194" w:rsidRDefault="007F5FA0" w:rsidP="00242E76">
      <w:pPr>
        <w:pStyle w:val="Akapitzlist"/>
        <w:numPr>
          <w:ilvl w:val="0"/>
          <w:numId w:val="25"/>
        </w:numPr>
        <w:suppressAutoHyphens/>
        <w:spacing w:before="0" w:after="0" w:line="276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t>podstawą do wystawienia przez wykonawcę faktury ustrukturyzowanej będzie dostawa towaru lub wykonanie usługi potwierdzone obustronnie podpisanym protokołem odbioru lub innym dokumentem przewidzianym w niniejszej umowie.</w:t>
      </w:r>
    </w:p>
    <w:p w14:paraId="508A1C22" w14:textId="1AB3D4C8" w:rsidR="007F5FA0" w:rsidRPr="00802194" w:rsidRDefault="007F5FA0" w:rsidP="00242E76">
      <w:pPr>
        <w:pStyle w:val="Akapitzlist"/>
        <w:numPr>
          <w:ilvl w:val="0"/>
          <w:numId w:val="25"/>
        </w:numPr>
        <w:suppressAutoHyphens/>
        <w:spacing w:before="0" w:after="0" w:line="276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t xml:space="preserve">zamawiający nie wyraża zgody na otrzymywanie wizualizacji faktury ustrukturyzowanej drogą mailową, skanem, faxem lub innym komunikatorem za wyjątkiem niedostępności lub awarii KSeF, zgodnie z art. 106 ne ust. 1 i 4 ustawy o podatku od towarów i usług oraz w przypadku wskazanym w ust. </w:t>
      </w:r>
      <w:r w:rsidR="00EE2A1F" w:rsidRPr="00802194">
        <w:rPr>
          <w:rFonts w:ascii="Arial" w:hAnsi="Arial" w:cs="Arial"/>
          <w:bCs/>
          <w:sz w:val="24"/>
          <w:szCs w:val="24"/>
        </w:rPr>
        <w:t>5</w:t>
      </w:r>
      <w:r w:rsidRPr="00802194">
        <w:rPr>
          <w:rFonts w:ascii="Arial" w:hAnsi="Arial" w:cs="Arial"/>
          <w:bCs/>
          <w:sz w:val="24"/>
          <w:szCs w:val="24"/>
        </w:rPr>
        <w:t xml:space="preserve"> pkt 4,</w:t>
      </w:r>
    </w:p>
    <w:p w14:paraId="5D6615B9" w14:textId="42F25AFB" w:rsidR="007F5FA0" w:rsidRPr="00802194" w:rsidRDefault="007F5FA0" w:rsidP="00242E76">
      <w:pPr>
        <w:pStyle w:val="Akapitzlist"/>
        <w:numPr>
          <w:ilvl w:val="0"/>
          <w:numId w:val="25"/>
        </w:numPr>
        <w:suppressAutoHyphens/>
        <w:spacing w:before="0" w:after="0" w:line="276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t xml:space="preserve">w sytuacji wymienionej w ust. </w:t>
      </w:r>
      <w:r w:rsidR="00EE2A1F" w:rsidRPr="00802194">
        <w:rPr>
          <w:rFonts w:ascii="Arial" w:hAnsi="Arial" w:cs="Arial"/>
          <w:bCs/>
          <w:sz w:val="24"/>
          <w:szCs w:val="24"/>
        </w:rPr>
        <w:t>5</w:t>
      </w:r>
      <w:r w:rsidRPr="00802194">
        <w:rPr>
          <w:rFonts w:ascii="Arial" w:hAnsi="Arial" w:cs="Arial"/>
          <w:bCs/>
          <w:sz w:val="24"/>
          <w:szCs w:val="24"/>
        </w:rPr>
        <w:t xml:space="preserve"> pkt 2 wizualizację faktury ustrukturyzowanej wraz z kodem QR oraz numerem identyfikacyjnym KSeF należy przesłać na adres mailowy: faktury@piwet.pulawy.pl niezwłocznie, jednakże nie później niż 3 dni po ustaniu niedostępności lub usunięciu awarii KseF,</w:t>
      </w:r>
    </w:p>
    <w:p w14:paraId="305C3E16" w14:textId="2C6975EF" w:rsidR="007F5FA0" w:rsidRPr="00802194" w:rsidRDefault="007F5FA0" w:rsidP="00242E76">
      <w:pPr>
        <w:pStyle w:val="Akapitzlist"/>
        <w:numPr>
          <w:ilvl w:val="0"/>
          <w:numId w:val="25"/>
        </w:numPr>
        <w:suppressAutoHyphens/>
        <w:spacing w:before="0" w:after="0" w:line="276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t xml:space="preserve">wymagane umową wszelkie załączniki do faktury ustrukturyzowanej należy przesłać w dacie wpływu faktury do KSeF i nadania numeru identyfikacyjnego KSeF na adres mailowy faktury@piwet.pulawy.pl  </w:t>
      </w:r>
    </w:p>
    <w:p w14:paraId="5DC6B0B3" w14:textId="77777777" w:rsidR="007F5FA0" w:rsidRPr="00802194" w:rsidRDefault="007F5FA0" w:rsidP="00242E76">
      <w:pPr>
        <w:pStyle w:val="Akapitzlist"/>
        <w:numPr>
          <w:ilvl w:val="0"/>
          <w:numId w:val="25"/>
        </w:numPr>
        <w:suppressAutoHyphens/>
        <w:spacing w:before="0" w:after="0" w:line="276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lastRenderedPageBreak/>
        <w:t>płatność wynikająca z niniejszej Umowy zostanie dokonana przez Zamawiającego przelewem, na rachunek bankowy Wykonawcy podany na fakturze VAT w terminie do 21 dni od dnia wystawiania faktury drogą elektroniczną przy użyciu Krajowego Systemu e-Faktur (dalej „KSeF”),</w:t>
      </w:r>
    </w:p>
    <w:p w14:paraId="3849C72B" w14:textId="77777777" w:rsidR="00AB7154" w:rsidRPr="00802194" w:rsidRDefault="007F5FA0" w:rsidP="00242E76">
      <w:pPr>
        <w:pStyle w:val="Akapitzlist"/>
        <w:numPr>
          <w:ilvl w:val="0"/>
          <w:numId w:val="42"/>
        </w:numPr>
        <w:suppressAutoHyphens/>
        <w:spacing w:before="0" w:after="0" w:line="276" w:lineRule="auto"/>
        <w:ind w:left="426" w:hanging="284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sz w:val="24"/>
          <w:szCs w:val="24"/>
        </w:rPr>
        <w:t>Wykonawca ponosi odpowiedzialność wobec zamawiającego za rzetelność, prawidłowość i terminowość rozliczenia wszelkich podatków i innych należności publicznoprawnych  podlegających doliczeniu do ceny.</w:t>
      </w:r>
    </w:p>
    <w:p w14:paraId="758F5AED" w14:textId="5A17E00C" w:rsidR="00AB7154" w:rsidRPr="00802194" w:rsidRDefault="007F5FA0" w:rsidP="00242E76">
      <w:pPr>
        <w:pStyle w:val="Akapitzlist"/>
        <w:numPr>
          <w:ilvl w:val="0"/>
          <w:numId w:val="42"/>
        </w:numPr>
        <w:suppressAutoHyphens/>
        <w:spacing w:before="0" w:after="0" w:line="276" w:lineRule="auto"/>
        <w:ind w:left="426" w:hanging="284"/>
        <w:rPr>
          <w:rFonts w:ascii="Arial" w:hAnsi="Arial" w:cs="Arial"/>
          <w:bCs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t>Jeżeli uiszczenie zapłaty Wynagrodzenia na rachunek bankowy wskazany przez Wykonawcę wiązałby się dla Zamawiającego z negatywnymi konsekwencjami podatkowymi, skarbowymi lub karnoskarbowymi, w szczególności jeżeli rachunek bankowy wbrew obowiązującym przepisom nie został uwidoczniony w wykazie podmiotów prowadzonym przez Szefa Krajowej Administracji Skarbowej na podstawie art. 96b ustawy z dnia 11 marca 2004 r. o podatku od towarów i usług, Z</w:t>
      </w:r>
      <w:r w:rsidR="00B96D2A" w:rsidRPr="00802194">
        <w:rPr>
          <w:rFonts w:ascii="Arial" w:hAnsi="Arial" w:cs="Arial"/>
          <w:bCs/>
          <w:sz w:val="24"/>
          <w:szCs w:val="24"/>
        </w:rPr>
        <w:t>a</w:t>
      </w:r>
      <w:r w:rsidRPr="00802194">
        <w:rPr>
          <w:rFonts w:ascii="Arial" w:hAnsi="Arial" w:cs="Arial"/>
          <w:bCs/>
          <w:sz w:val="24"/>
          <w:szCs w:val="24"/>
        </w:rPr>
        <w:t>mawiający uprawniony jest do wstrzymania się z płatnością do czasu wskazania przez Wykonawcę numeru rachunku bankowego nie powodującego negatywnych konsekwencji dla Zamawiającego.</w:t>
      </w:r>
    </w:p>
    <w:p w14:paraId="04874078" w14:textId="697BED3A" w:rsidR="002D2786" w:rsidRPr="00802194" w:rsidRDefault="007F5FA0" w:rsidP="00242E76">
      <w:pPr>
        <w:pStyle w:val="Akapitzlist"/>
        <w:numPr>
          <w:ilvl w:val="0"/>
          <w:numId w:val="42"/>
        </w:numPr>
        <w:suppressAutoHyphens/>
        <w:spacing w:before="0" w:after="0" w:line="276" w:lineRule="auto"/>
        <w:ind w:left="426" w:hanging="284"/>
        <w:rPr>
          <w:rStyle w:val="FontStyle19"/>
          <w:rFonts w:ascii="Arial" w:hAnsi="Arial" w:cs="Arial"/>
          <w:b w:val="0"/>
          <w:color w:val="auto"/>
          <w:sz w:val="24"/>
          <w:szCs w:val="24"/>
        </w:rPr>
      </w:pPr>
      <w:r w:rsidRPr="00802194">
        <w:rPr>
          <w:rFonts w:ascii="Arial" w:hAnsi="Arial" w:cs="Arial"/>
          <w:bCs/>
          <w:sz w:val="24"/>
          <w:szCs w:val="24"/>
        </w:rPr>
        <w:t>Wykonawca oświadcza, iż rachunek bankowy na jaki będzie dokonywana zapłata jest rachunkiem umożliwiającym płatność w „mechanizmie podzielonej płatności” oraz jest rachunkiem znajdującym się w Wykazie podatników VAT zwanym „Białą listą”, prowadzonym przez Szefa Krajowej Administracji Skarbowej.</w:t>
      </w:r>
    </w:p>
    <w:p w14:paraId="2D0D66CA" w14:textId="77777777" w:rsidR="002D2786" w:rsidRPr="00802194" w:rsidRDefault="002D2786" w:rsidP="00242E76">
      <w:pPr>
        <w:pStyle w:val="Style11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</w:p>
    <w:p w14:paraId="39D3210C" w14:textId="7FB29FA9" w:rsidR="00DC5606" w:rsidRPr="00802194" w:rsidRDefault="00313044" w:rsidP="00242E76">
      <w:pPr>
        <w:pStyle w:val="Style11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 xml:space="preserve">§ </w:t>
      </w:r>
      <w:r w:rsidR="00B96D2A" w:rsidRPr="00802194">
        <w:rPr>
          <w:rStyle w:val="FontStyle19"/>
          <w:rFonts w:ascii="Arial" w:hAnsi="Arial" w:cs="Arial"/>
          <w:color w:val="auto"/>
          <w:sz w:val="24"/>
          <w:szCs w:val="24"/>
        </w:rPr>
        <w:t>7</w:t>
      </w:r>
    </w:p>
    <w:p w14:paraId="73A7940F" w14:textId="77777777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Poufno</w:t>
      </w:r>
      <w:r w:rsidRPr="00802194">
        <w:rPr>
          <w:rStyle w:val="FontStyle17"/>
          <w:rFonts w:ascii="Arial" w:hAnsi="Arial" w:cs="Arial"/>
          <w:color w:val="auto"/>
          <w:sz w:val="24"/>
          <w:szCs w:val="24"/>
        </w:rPr>
        <w:t xml:space="preserve">ść </w:t>
      </w: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informacji</w:t>
      </w:r>
    </w:p>
    <w:p w14:paraId="7EE80752" w14:textId="77777777" w:rsidR="00DC5606" w:rsidRPr="00802194" w:rsidRDefault="00DC5606" w:rsidP="00242E76">
      <w:pPr>
        <w:pStyle w:val="Style9"/>
        <w:widowControl/>
        <w:numPr>
          <w:ilvl w:val="0"/>
          <w:numId w:val="10"/>
        </w:numPr>
        <w:tabs>
          <w:tab w:val="left" w:pos="336"/>
        </w:tabs>
        <w:spacing w:line="276" w:lineRule="auto"/>
        <w:ind w:left="336" w:hanging="336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Wykonawca zobowiązuje się do zachowania w poufności wszelkich danych i informacji uzyskanych w związku z realizacją przedmiotu niniejszej umowy, bez względu na sposób i formę ich utrwalenia i przekazania przez Zamawiającego.</w:t>
      </w:r>
    </w:p>
    <w:p w14:paraId="266DC901" w14:textId="77777777" w:rsidR="00DC5606" w:rsidRPr="00802194" w:rsidRDefault="00DC5606" w:rsidP="00242E76">
      <w:pPr>
        <w:pStyle w:val="Style9"/>
        <w:widowControl/>
        <w:numPr>
          <w:ilvl w:val="0"/>
          <w:numId w:val="10"/>
        </w:numPr>
        <w:tabs>
          <w:tab w:val="left" w:pos="336"/>
        </w:tabs>
        <w:spacing w:line="276" w:lineRule="auto"/>
        <w:ind w:left="336" w:hanging="336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Obowiązku zachowania poufności, o którym mowa w ust. 1, nie stosuje się do danych i informacji:</w:t>
      </w:r>
    </w:p>
    <w:p w14:paraId="5CC4FAB6" w14:textId="77777777" w:rsidR="00DC5606" w:rsidRPr="00802194" w:rsidRDefault="00DC5606" w:rsidP="00242E76">
      <w:pPr>
        <w:pStyle w:val="Style9"/>
        <w:widowControl/>
        <w:numPr>
          <w:ilvl w:val="0"/>
          <w:numId w:val="12"/>
        </w:numPr>
        <w:tabs>
          <w:tab w:val="clear" w:pos="0"/>
          <w:tab w:val="left" w:pos="709"/>
        </w:tabs>
        <w:spacing w:line="276" w:lineRule="auto"/>
        <w:ind w:left="567" w:hanging="231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dostępnych publicznie;</w:t>
      </w:r>
    </w:p>
    <w:p w14:paraId="0BD2FFAC" w14:textId="77777777" w:rsidR="00DC5606" w:rsidRPr="00802194" w:rsidRDefault="00DC5606" w:rsidP="00242E76">
      <w:pPr>
        <w:pStyle w:val="Style9"/>
        <w:widowControl/>
        <w:numPr>
          <w:ilvl w:val="0"/>
          <w:numId w:val="12"/>
        </w:numPr>
        <w:tabs>
          <w:tab w:val="clear" w:pos="0"/>
          <w:tab w:val="left" w:pos="709"/>
        </w:tabs>
        <w:spacing w:line="276" w:lineRule="auto"/>
        <w:ind w:left="567" w:hanging="231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które zostały zgodnie z prawem otrzymane przez Wykonawcę od osoby trzeciej bez obowiązku zachowania poufności;</w:t>
      </w:r>
    </w:p>
    <w:p w14:paraId="38A71E03" w14:textId="77777777" w:rsidR="00DC5606" w:rsidRPr="00802194" w:rsidRDefault="00DC5606" w:rsidP="00242E76">
      <w:pPr>
        <w:pStyle w:val="Style9"/>
        <w:widowControl/>
        <w:numPr>
          <w:ilvl w:val="0"/>
          <w:numId w:val="12"/>
        </w:numPr>
        <w:tabs>
          <w:tab w:val="clear" w:pos="0"/>
          <w:tab w:val="left" w:pos="709"/>
        </w:tabs>
        <w:spacing w:line="276" w:lineRule="auto"/>
        <w:ind w:left="567" w:hanging="231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 momencie ich przekazania przez Zamawiającego były już znane Wykonawcy bez obowiązku zachowania poufności;</w:t>
      </w:r>
    </w:p>
    <w:p w14:paraId="7E37193A" w14:textId="77777777" w:rsidR="00DC5606" w:rsidRPr="00802194" w:rsidRDefault="00DC5606" w:rsidP="00242E76">
      <w:pPr>
        <w:pStyle w:val="Style9"/>
        <w:widowControl/>
        <w:numPr>
          <w:ilvl w:val="0"/>
          <w:numId w:val="12"/>
        </w:numPr>
        <w:tabs>
          <w:tab w:val="clear" w:pos="0"/>
          <w:tab w:val="left" w:pos="709"/>
        </w:tabs>
        <w:spacing w:line="276" w:lineRule="auto"/>
        <w:ind w:left="567" w:hanging="231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 stosunku do których Wykonawca uzyskał zgodę Zamawiającego na ich ujawnienie;</w:t>
      </w:r>
    </w:p>
    <w:p w14:paraId="22CFB27E" w14:textId="77777777" w:rsidR="00DC5606" w:rsidRPr="00802194" w:rsidRDefault="00DC5606" w:rsidP="00242E76">
      <w:pPr>
        <w:pStyle w:val="Style9"/>
        <w:widowControl/>
        <w:numPr>
          <w:ilvl w:val="0"/>
          <w:numId w:val="12"/>
        </w:numPr>
        <w:tabs>
          <w:tab w:val="clear" w:pos="0"/>
          <w:tab w:val="left" w:pos="709"/>
        </w:tabs>
        <w:spacing w:line="276" w:lineRule="auto"/>
        <w:ind w:left="567" w:hanging="231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których ujawnienie może być wymagane na podstawie przepisów prawa powszechnie obowiązującego.</w:t>
      </w:r>
    </w:p>
    <w:p w14:paraId="14FF5F52" w14:textId="039E3A76" w:rsidR="00DC5606" w:rsidRPr="00802194" w:rsidRDefault="00DC5606" w:rsidP="00242E76">
      <w:pPr>
        <w:pStyle w:val="Style9"/>
        <w:widowControl/>
        <w:numPr>
          <w:ilvl w:val="0"/>
          <w:numId w:val="7"/>
        </w:numPr>
        <w:tabs>
          <w:tab w:val="left" w:pos="336"/>
        </w:tabs>
        <w:spacing w:line="276" w:lineRule="auto"/>
        <w:ind w:left="336" w:hanging="336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 przypadku ujawnienia lub utraty danych lub in</w:t>
      </w:r>
      <w:r w:rsidR="00143A83" w:rsidRPr="00802194">
        <w:rPr>
          <w:rStyle w:val="FontStyle20"/>
          <w:rFonts w:ascii="Arial" w:hAnsi="Arial" w:cs="Arial"/>
          <w:color w:val="auto"/>
          <w:sz w:val="24"/>
          <w:szCs w:val="24"/>
        </w:rPr>
        <w:t>formacji uzyskanych w związku z 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realizacją przedmiotu niniejszej umowy, Wykonawca zobowiązuje się do bezzwłocznego pisemnego poinformowania Zamawiającego o tym fakcie, w szczególności wskazując okoliczności zdarzenia.</w:t>
      </w:r>
    </w:p>
    <w:p w14:paraId="23F89493" w14:textId="77777777" w:rsidR="00DC5606" w:rsidRPr="00802194" w:rsidRDefault="00DC5606" w:rsidP="00242E76">
      <w:pPr>
        <w:pStyle w:val="Style9"/>
        <w:widowControl/>
        <w:numPr>
          <w:ilvl w:val="0"/>
          <w:numId w:val="7"/>
        </w:numPr>
        <w:tabs>
          <w:tab w:val="left" w:pos="336"/>
        </w:tabs>
        <w:spacing w:line="276" w:lineRule="auto"/>
        <w:ind w:left="336" w:hanging="336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Wykonawca zobowiązuje się do niewykorzyst</w:t>
      </w:r>
      <w:r w:rsidR="00990EC0" w:rsidRPr="00802194">
        <w:rPr>
          <w:rStyle w:val="FontStyle20"/>
          <w:rFonts w:ascii="Arial" w:hAnsi="Arial" w:cs="Arial"/>
          <w:color w:val="auto"/>
          <w:sz w:val="24"/>
          <w:szCs w:val="24"/>
        </w:rPr>
        <w:t>yw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ania wszelkich danych i informacji uzyskanych w związku z realizacją przedmiotu niniejszej umowy w celach innych niż realizacja przedmiotu niniejszej umowy.</w:t>
      </w:r>
    </w:p>
    <w:p w14:paraId="12687F55" w14:textId="77777777" w:rsidR="00DC5606" w:rsidRPr="00802194" w:rsidRDefault="00DC5606" w:rsidP="00242E76">
      <w:pPr>
        <w:pStyle w:val="Style9"/>
        <w:widowControl/>
        <w:numPr>
          <w:ilvl w:val="0"/>
          <w:numId w:val="7"/>
        </w:numPr>
        <w:tabs>
          <w:tab w:val="left" w:pos="336"/>
        </w:tabs>
        <w:spacing w:line="276" w:lineRule="auto"/>
        <w:ind w:left="336" w:hanging="336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lastRenderedPageBreak/>
        <w:t>Po wykonaniu przedmiotu umowy oraz w przypadku rozwiązania umowy przez którąkolwiek ze Stron, Wykonawca bezzwłocznie zwróci Zamawiającemu lub komisyjnie zniszczy wszelkie dane i informacje przekazane przez Zamawiającego w związku z realizacją przedmiotu niniejszej umowy.</w:t>
      </w:r>
    </w:p>
    <w:p w14:paraId="432F9B1C" w14:textId="720C59FB" w:rsidR="00676C5D" w:rsidRPr="00802194" w:rsidRDefault="00DC5606" w:rsidP="00242E76">
      <w:pPr>
        <w:pStyle w:val="Style9"/>
        <w:widowControl/>
        <w:numPr>
          <w:ilvl w:val="0"/>
          <w:numId w:val="7"/>
        </w:numPr>
        <w:tabs>
          <w:tab w:val="left" w:pos="336"/>
        </w:tabs>
        <w:spacing w:line="276" w:lineRule="auto"/>
        <w:ind w:left="336" w:hanging="336"/>
        <w:rPr>
          <w:rStyle w:val="FontStyle19"/>
          <w:rFonts w:ascii="Arial" w:hAnsi="Arial" w:cs="Arial"/>
          <w:b w:val="0"/>
          <w:bCs w:val="0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Zakończenie realizacji umowy lub rozwiązanie umowy przez którąkolwiek ze Stron z jakiejkolwiek przyczyny nie będzie miało wpływu na obowiązki określone w ust. 1-5.</w:t>
      </w:r>
    </w:p>
    <w:p w14:paraId="03494E98" w14:textId="77777777" w:rsidR="00676C5D" w:rsidRPr="00802194" w:rsidRDefault="00676C5D" w:rsidP="00242E76">
      <w:pPr>
        <w:pStyle w:val="Style11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</w:p>
    <w:p w14:paraId="1411C3E2" w14:textId="5D16F8E9" w:rsidR="00DC5606" w:rsidRPr="00802194" w:rsidRDefault="009F4554" w:rsidP="00242E76">
      <w:pPr>
        <w:pStyle w:val="Style11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§</w:t>
      </w:r>
      <w:r w:rsidR="0089081E" w:rsidRPr="00802194">
        <w:rPr>
          <w:rStyle w:val="FontStyle19"/>
          <w:rFonts w:ascii="Arial" w:hAnsi="Arial" w:cs="Arial"/>
          <w:color w:val="auto"/>
          <w:sz w:val="24"/>
          <w:szCs w:val="24"/>
        </w:rPr>
        <w:t>8</w:t>
      </w:r>
    </w:p>
    <w:p w14:paraId="08945F37" w14:textId="77777777" w:rsidR="00DC5606" w:rsidRPr="00802194" w:rsidRDefault="00DC5606" w:rsidP="00242E76">
      <w:pPr>
        <w:pStyle w:val="Style11"/>
        <w:spacing w:line="276" w:lineRule="auto"/>
        <w:ind w:left="426"/>
        <w:jc w:val="center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Kontrola</w:t>
      </w:r>
    </w:p>
    <w:p w14:paraId="08AC43A5" w14:textId="6F5AE840" w:rsidR="00CC2E9C" w:rsidRPr="00802194" w:rsidRDefault="004C6B1D" w:rsidP="00242E76">
      <w:pPr>
        <w:pStyle w:val="Style9"/>
        <w:widowControl/>
        <w:tabs>
          <w:tab w:val="left" w:pos="355"/>
        </w:tabs>
        <w:spacing w:line="276" w:lineRule="auto"/>
        <w:ind w:firstLine="0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Fonts w:ascii="Arial" w:hAnsi="Arial" w:cs="Arial"/>
        </w:rPr>
        <w:t>W przypadku stwierdzenia przez Zamawiającego wykonywania umowy w sposób nienależyty lub sprzeczny z jej postanowieniami, Zamawiający – niezależnie od naliczenia kar umownych z tego tytułu – wezwie Wykonawcę do zmiany sposobu wykonania umowy oraz usunięcia nieprawidłowości w wyznaczonym terminie, pod rygorem odstąpienia od umowy.</w:t>
      </w:r>
    </w:p>
    <w:p w14:paraId="4FAD1956" w14:textId="77777777" w:rsidR="008D01A7" w:rsidRPr="00802194" w:rsidRDefault="008D01A7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</w:p>
    <w:p w14:paraId="1A36CADE" w14:textId="2B9A7A34" w:rsidR="00DC5606" w:rsidRPr="00802194" w:rsidRDefault="009F4554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§</w:t>
      </w:r>
      <w:r w:rsidR="0089081E" w:rsidRPr="00802194">
        <w:rPr>
          <w:rStyle w:val="FontStyle19"/>
          <w:rFonts w:ascii="Arial" w:hAnsi="Arial" w:cs="Arial"/>
          <w:color w:val="auto"/>
          <w:sz w:val="24"/>
          <w:szCs w:val="24"/>
        </w:rPr>
        <w:t>9</w:t>
      </w:r>
    </w:p>
    <w:p w14:paraId="43116B22" w14:textId="77777777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Odstąpienie od umowy</w:t>
      </w:r>
    </w:p>
    <w:p w14:paraId="0E47D1F1" w14:textId="2BD2CF7D" w:rsidR="00DC5606" w:rsidRPr="00802194" w:rsidRDefault="00DC5606" w:rsidP="00242E76">
      <w:pPr>
        <w:pStyle w:val="Style10"/>
        <w:numPr>
          <w:ilvl w:val="0"/>
          <w:numId w:val="33"/>
        </w:numPr>
        <w:tabs>
          <w:tab w:val="left" w:pos="595"/>
        </w:tabs>
        <w:spacing w:line="276" w:lineRule="auto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Zamawiający może odstąpić od umowy w części lub w całości:</w:t>
      </w:r>
    </w:p>
    <w:p w14:paraId="744DD52D" w14:textId="6635334E" w:rsidR="00DC5606" w:rsidRPr="00802194" w:rsidRDefault="00DC5606" w:rsidP="00242E76">
      <w:pPr>
        <w:pStyle w:val="Style9"/>
        <w:widowControl/>
        <w:numPr>
          <w:ilvl w:val="0"/>
          <w:numId w:val="13"/>
        </w:numPr>
        <w:tabs>
          <w:tab w:val="clear" w:pos="0"/>
          <w:tab w:val="num" w:pos="-360"/>
          <w:tab w:val="left" w:pos="1037"/>
          <w:tab w:val="left" w:pos="9638"/>
        </w:tabs>
        <w:spacing w:line="276" w:lineRule="auto"/>
        <w:ind w:left="677" w:hanging="317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jeżeli Wykonawca nie rozpoczął wykonywania umowy i jej nie realizuje przez okres dłuższy niż 14 dni ponad termin określony w § 2 lub zaprzestał realizacji umowy;</w:t>
      </w:r>
    </w:p>
    <w:p w14:paraId="68F81C40" w14:textId="08C62F31" w:rsidR="00DC5606" w:rsidRPr="00802194" w:rsidRDefault="00DC5606" w:rsidP="00242E76">
      <w:pPr>
        <w:pStyle w:val="Style9"/>
        <w:widowControl/>
        <w:numPr>
          <w:ilvl w:val="0"/>
          <w:numId w:val="13"/>
        </w:numPr>
        <w:tabs>
          <w:tab w:val="clear" w:pos="0"/>
          <w:tab w:val="num" w:pos="-360"/>
          <w:tab w:val="left" w:pos="1037"/>
          <w:tab w:val="left" w:pos="9638"/>
        </w:tabs>
        <w:spacing w:line="276" w:lineRule="auto"/>
        <w:ind w:left="677" w:hanging="317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jeżeli Wykonawca wykonuje usługę lub jej część w sposób sprzeczny z którymkolwiek z postanowień umowy, w realizowanych pracach nie stosuje się do zapisów umowy i nie zmienia sposobu wykonania usługi, mimo wezwania go do tego przez Zamawiającego w terminie określonym w tym wezwaniu - w terminie do 14 dni od bezskutecznego upływu terminu do zmiany sposobu wykonania usługi;</w:t>
      </w:r>
    </w:p>
    <w:p w14:paraId="1160BBAA" w14:textId="77777777" w:rsidR="00DC5606" w:rsidRPr="00802194" w:rsidRDefault="00DC5606" w:rsidP="00242E76">
      <w:pPr>
        <w:pStyle w:val="Style9"/>
        <w:widowControl/>
        <w:numPr>
          <w:ilvl w:val="0"/>
          <w:numId w:val="13"/>
        </w:numPr>
        <w:tabs>
          <w:tab w:val="clear" w:pos="0"/>
          <w:tab w:val="num" w:pos="-360"/>
          <w:tab w:val="left" w:pos="1037"/>
          <w:tab w:val="left" w:pos="9638"/>
        </w:tabs>
        <w:spacing w:line="276" w:lineRule="auto"/>
        <w:ind w:left="677" w:hanging="317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jeżeli Wykonawca zaprzestał prowadzenia działalności albo wszczęto wobec niego postępowanie likwidacyjne, upadłościowe lub naprawcze w terminie 14 dni od dnia, kiedy Zamawiający powziął wiadomość o okolicznościach uzasadniających odstą</w:t>
      </w:r>
      <w:r w:rsidR="0071795C" w:rsidRPr="00802194">
        <w:rPr>
          <w:rStyle w:val="FontStyle20"/>
          <w:rFonts w:ascii="Arial" w:hAnsi="Arial" w:cs="Arial"/>
          <w:color w:val="auto"/>
          <w:sz w:val="24"/>
          <w:szCs w:val="24"/>
        </w:rPr>
        <w:t>pienie od umowy z tych przyczyn.</w:t>
      </w:r>
    </w:p>
    <w:p w14:paraId="497BF07C" w14:textId="77777777" w:rsidR="00670444" w:rsidRPr="00802194" w:rsidRDefault="00DC5606" w:rsidP="00242E76">
      <w:pPr>
        <w:pStyle w:val="Style10"/>
        <w:numPr>
          <w:ilvl w:val="0"/>
          <w:numId w:val="33"/>
        </w:numPr>
        <w:tabs>
          <w:tab w:val="left" w:pos="426"/>
        </w:tabs>
        <w:spacing w:line="276" w:lineRule="auto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Odstąpienie od umowy następuje w formie pisemnej pod rygorem nieważności i zawiera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br/>
        <w:t>uzasadnienie.</w:t>
      </w:r>
      <w:r w:rsidR="007A6BDB" w:rsidRPr="00802194">
        <w:rPr>
          <w:rStyle w:val="FontStyle20"/>
          <w:rFonts w:ascii="Arial" w:hAnsi="Arial" w:cs="Arial"/>
          <w:color w:val="auto"/>
          <w:sz w:val="24"/>
          <w:szCs w:val="24"/>
        </w:rPr>
        <w:t xml:space="preserve"> Oświadczenie o odstąpieniu Zamawiający uprawniony jest złożyć w terminie do 30 od dnia zaistnienia przesłanki uprawniającej do odstąpienia.</w:t>
      </w:r>
    </w:p>
    <w:p w14:paraId="360BA253" w14:textId="7F6323E5" w:rsidR="00DC5606" w:rsidRPr="00802194" w:rsidRDefault="007A6BDB" w:rsidP="00242E76">
      <w:pPr>
        <w:pStyle w:val="Style10"/>
        <w:numPr>
          <w:ilvl w:val="0"/>
          <w:numId w:val="33"/>
        </w:numPr>
        <w:tabs>
          <w:tab w:val="left" w:pos="426"/>
        </w:tabs>
        <w:spacing w:line="276" w:lineRule="auto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 xml:space="preserve"> </w:t>
      </w:r>
      <w:r w:rsidR="00DC5606" w:rsidRPr="00802194">
        <w:rPr>
          <w:rStyle w:val="FontStyle20"/>
          <w:rFonts w:ascii="Arial" w:hAnsi="Arial" w:cs="Arial"/>
          <w:color w:val="auto"/>
          <w:sz w:val="24"/>
          <w:szCs w:val="24"/>
        </w:rPr>
        <w:t>W przypadku odstąpienia od umowy przez Zamawiającego w sytuacjach, o których mowa</w:t>
      </w:r>
      <w:r w:rsidR="00DC5606" w:rsidRPr="00802194">
        <w:rPr>
          <w:rStyle w:val="FontStyle20"/>
          <w:rFonts w:ascii="Arial" w:hAnsi="Arial" w:cs="Arial"/>
          <w:color w:val="auto"/>
          <w:sz w:val="24"/>
          <w:szCs w:val="24"/>
        </w:rPr>
        <w:br/>
        <w:t>w ust. 1:</w:t>
      </w:r>
    </w:p>
    <w:p w14:paraId="775F17C6" w14:textId="77777777" w:rsidR="00DC5606" w:rsidRPr="00802194" w:rsidRDefault="00DC5606" w:rsidP="00242E76">
      <w:pPr>
        <w:pStyle w:val="Style9"/>
        <w:widowControl/>
        <w:numPr>
          <w:ilvl w:val="0"/>
          <w:numId w:val="11"/>
        </w:numPr>
        <w:tabs>
          <w:tab w:val="left" w:pos="993"/>
        </w:tabs>
        <w:spacing w:line="276" w:lineRule="auto"/>
        <w:ind w:left="993" w:hanging="284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Wykonawca i Zamawiający zobowiązują się do sporządzenia protokołu, który będzie zawierał opis wykonanych prac do dnia odstąpienia od umowy wraz z dokonaniem ich oceny pod względem możliwości ich zaakceptowania oraz odbioru przez Zamawiającego;</w:t>
      </w:r>
    </w:p>
    <w:p w14:paraId="16200E07" w14:textId="77777777" w:rsidR="00DC5606" w:rsidRPr="00802194" w:rsidRDefault="00DC5606" w:rsidP="00242E76">
      <w:pPr>
        <w:pStyle w:val="Style9"/>
        <w:widowControl/>
        <w:numPr>
          <w:ilvl w:val="0"/>
          <w:numId w:val="11"/>
        </w:numPr>
        <w:tabs>
          <w:tab w:val="left" w:pos="993"/>
          <w:tab w:val="left" w:pos="9638"/>
        </w:tabs>
        <w:spacing w:line="276" w:lineRule="auto"/>
        <w:ind w:left="993" w:hanging="284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lastRenderedPageBreak/>
        <w:t>wysokość wynagrodzenia należna Wykonawcy zostanie ustalona proporcjonalnie na podstawie zakresu prac wykonanych przez niego i zaakceptowanych przez Zamawiającego do dnia odstąpienia od umowy, o ile wykonana praca będzie miała dla Zamawiającego znaczenie gospodarcze i będzie mogła być wykorzystana ze względu na cel umowy.</w:t>
      </w:r>
    </w:p>
    <w:p w14:paraId="66C6E933" w14:textId="49390771" w:rsidR="00DC5606" w:rsidRPr="00802194" w:rsidRDefault="00DC5606" w:rsidP="00242E76">
      <w:pPr>
        <w:pStyle w:val="Style10"/>
        <w:numPr>
          <w:ilvl w:val="0"/>
          <w:numId w:val="33"/>
        </w:numPr>
        <w:tabs>
          <w:tab w:val="left" w:pos="284"/>
        </w:tabs>
        <w:spacing w:line="276" w:lineRule="auto"/>
        <w:rPr>
          <w:rStyle w:val="FontStyle18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 xml:space="preserve">Wykonawca jest zobowiązany do niezwłocznego poinformowania Zamawiającego o </w:t>
      </w:r>
      <w:r w:rsidRPr="00802194">
        <w:rPr>
          <w:rStyle w:val="FontStyle18"/>
          <w:rFonts w:ascii="Arial" w:hAnsi="Arial" w:cs="Arial"/>
          <w:color w:val="auto"/>
          <w:sz w:val="24"/>
          <w:szCs w:val="24"/>
        </w:rPr>
        <w:t>wyst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ą</w:t>
      </w:r>
      <w:r w:rsidRPr="00802194">
        <w:rPr>
          <w:rStyle w:val="FontStyle18"/>
          <w:rFonts w:ascii="Arial" w:hAnsi="Arial" w:cs="Arial"/>
          <w:color w:val="auto"/>
          <w:sz w:val="24"/>
          <w:szCs w:val="24"/>
        </w:rPr>
        <w:t>pieniu okoliczno</w:t>
      </w: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ś</w:t>
      </w:r>
      <w:r w:rsidRPr="00802194">
        <w:rPr>
          <w:rStyle w:val="FontStyle18"/>
          <w:rFonts w:ascii="Arial" w:hAnsi="Arial" w:cs="Arial"/>
          <w:color w:val="auto"/>
          <w:sz w:val="24"/>
          <w:szCs w:val="24"/>
        </w:rPr>
        <w:t>ci wymienionych w ust. 1 pkt 3.</w:t>
      </w:r>
    </w:p>
    <w:p w14:paraId="77ED2E61" w14:textId="7F400A55" w:rsidR="00DC5606" w:rsidRPr="00802194" w:rsidRDefault="00DC5606" w:rsidP="00242E76">
      <w:pPr>
        <w:pStyle w:val="Style10"/>
        <w:numPr>
          <w:ilvl w:val="0"/>
          <w:numId w:val="33"/>
        </w:numPr>
        <w:tabs>
          <w:tab w:val="left" w:pos="284"/>
        </w:tabs>
        <w:spacing w:line="276" w:lineRule="auto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W dniu odstąpienia od umowy na Zamawiającego przechodzą autorskie prawa majątkowe do utworów powstałych do dnia odstąpienia od umowy, chyba, że Zamawiający uzna i oświadczy, iż wykonane przez Wykonawcę prace nie będą miały dla Zamawiającego znaczenia gospodarczego.</w:t>
      </w:r>
    </w:p>
    <w:p w14:paraId="61192BCF" w14:textId="77777777" w:rsidR="0051712F" w:rsidRPr="00802194" w:rsidRDefault="00DC5606" w:rsidP="00634FF0">
      <w:pPr>
        <w:pStyle w:val="Style10"/>
        <w:numPr>
          <w:ilvl w:val="0"/>
          <w:numId w:val="33"/>
        </w:numPr>
        <w:tabs>
          <w:tab w:val="left" w:pos="284"/>
        </w:tabs>
        <w:spacing w:line="276" w:lineRule="auto"/>
        <w:rPr>
          <w:rStyle w:val="FontStyle19"/>
          <w:rFonts w:ascii="Arial" w:hAnsi="Arial" w:cs="Arial"/>
          <w:b w:val="0"/>
          <w:bCs w:val="0"/>
          <w:color w:val="auto"/>
          <w:sz w:val="24"/>
          <w:szCs w:val="24"/>
        </w:rPr>
      </w:pPr>
      <w:r w:rsidRPr="00802194">
        <w:rPr>
          <w:rStyle w:val="FontStyle20"/>
          <w:rFonts w:ascii="Arial" w:hAnsi="Arial" w:cs="Arial"/>
          <w:color w:val="auto"/>
          <w:sz w:val="24"/>
          <w:szCs w:val="24"/>
        </w:rPr>
        <w:t>Odstąpienie nie zwalnia Wykonawcy od obowiązku zapłaty kar umownych zastrzeżonych w umowie.</w:t>
      </w:r>
    </w:p>
    <w:p w14:paraId="1DB285AF" w14:textId="509E52A1" w:rsidR="00DC5606" w:rsidRPr="00802194" w:rsidRDefault="009F4554" w:rsidP="00242E76">
      <w:pPr>
        <w:pStyle w:val="Style8"/>
        <w:spacing w:line="276" w:lineRule="auto"/>
        <w:ind w:left="426"/>
        <w:jc w:val="center"/>
        <w:rPr>
          <w:rStyle w:val="FontStyle19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§1</w:t>
      </w:r>
      <w:r w:rsidR="0089081E" w:rsidRPr="00802194">
        <w:rPr>
          <w:rStyle w:val="FontStyle19"/>
          <w:rFonts w:ascii="Arial" w:hAnsi="Arial" w:cs="Arial"/>
          <w:color w:val="auto"/>
          <w:sz w:val="24"/>
          <w:szCs w:val="24"/>
        </w:rPr>
        <w:t>0</w:t>
      </w:r>
    </w:p>
    <w:p w14:paraId="64BF4A1D" w14:textId="77777777" w:rsidR="00DC5606" w:rsidRPr="00802194" w:rsidRDefault="00DC5606" w:rsidP="00242E76">
      <w:pPr>
        <w:pStyle w:val="Style8"/>
        <w:spacing w:line="276" w:lineRule="auto"/>
        <w:ind w:left="426"/>
        <w:jc w:val="center"/>
        <w:rPr>
          <w:rStyle w:val="FontStyle20"/>
          <w:rFonts w:ascii="Arial" w:hAnsi="Arial" w:cs="Arial"/>
          <w:color w:val="auto"/>
          <w:sz w:val="24"/>
          <w:szCs w:val="24"/>
        </w:rPr>
      </w:pPr>
      <w:r w:rsidRPr="00802194">
        <w:rPr>
          <w:rStyle w:val="FontStyle19"/>
          <w:rFonts w:ascii="Arial" w:hAnsi="Arial" w:cs="Arial"/>
          <w:color w:val="auto"/>
          <w:sz w:val="24"/>
          <w:szCs w:val="24"/>
        </w:rPr>
        <w:t>Kary umowne</w:t>
      </w:r>
    </w:p>
    <w:p w14:paraId="198B1593" w14:textId="77777777" w:rsidR="001468FC" w:rsidRPr="00802194" w:rsidRDefault="001468FC" w:rsidP="00242E76">
      <w:pPr>
        <w:numPr>
          <w:ilvl w:val="0"/>
          <w:numId w:val="17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lang w:val="x-none"/>
        </w:rPr>
      </w:pPr>
      <w:r w:rsidRPr="00802194">
        <w:rPr>
          <w:rFonts w:ascii="Arial" w:hAnsi="Arial" w:cs="Arial"/>
          <w:lang w:val="x-none"/>
        </w:rPr>
        <w:t>Wykonawca jest zobowiązany zapłacić Zamawiającemu kary umowne:</w:t>
      </w:r>
    </w:p>
    <w:p w14:paraId="07C7767B" w14:textId="547659EA" w:rsidR="001468FC" w:rsidRPr="00802194" w:rsidRDefault="001468FC" w:rsidP="00242E76">
      <w:pPr>
        <w:numPr>
          <w:ilvl w:val="0"/>
          <w:numId w:val="18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 xml:space="preserve">za przekroczenie terminu wykonania przedmiotu umowy w wysokości 0,5 % wynagrodzenia umownego brutto </w:t>
      </w:r>
      <w:r w:rsidR="009F4554" w:rsidRPr="00802194">
        <w:rPr>
          <w:rFonts w:ascii="Arial" w:hAnsi="Arial" w:cs="Arial"/>
        </w:rPr>
        <w:t xml:space="preserve">określonego w § </w:t>
      </w:r>
      <w:r w:rsidR="0089081E" w:rsidRPr="00802194">
        <w:rPr>
          <w:rFonts w:ascii="Arial" w:hAnsi="Arial" w:cs="Arial"/>
        </w:rPr>
        <w:t>6</w:t>
      </w:r>
      <w:r w:rsidRPr="00802194">
        <w:rPr>
          <w:rFonts w:ascii="Arial" w:hAnsi="Arial" w:cs="Arial"/>
        </w:rPr>
        <w:t xml:space="preserve"> ust.1 niniejszej Umowy, za każdy dzień </w:t>
      </w:r>
      <w:r w:rsidR="007A6BDB" w:rsidRPr="00802194">
        <w:rPr>
          <w:rFonts w:ascii="Arial" w:hAnsi="Arial" w:cs="Arial"/>
        </w:rPr>
        <w:t>opóźnienia</w:t>
      </w:r>
      <w:r w:rsidRPr="00802194">
        <w:rPr>
          <w:rFonts w:ascii="Arial" w:hAnsi="Arial" w:cs="Arial"/>
        </w:rPr>
        <w:t>,</w:t>
      </w:r>
    </w:p>
    <w:p w14:paraId="0A190A81" w14:textId="32F1B6FA" w:rsidR="001468FC" w:rsidRPr="00802194" w:rsidRDefault="001468FC" w:rsidP="00242E76">
      <w:pPr>
        <w:numPr>
          <w:ilvl w:val="0"/>
          <w:numId w:val="18"/>
        </w:numPr>
        <w:tabs>
          <w:tab w:val="num" w:pos="284"/>
        </w:tabs>
        <w:spacing w:line="276" w:lineRule="auto"/>
        <w:ind w:left="709" w:hanging="284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>odstąpienia od umowy z winy Wykonawcy, w wysokości 10% wynagrodzenia u</w:t>
      </w:r>
      <w:r w:rsidR="009F4554" w:rsidRPr="00802194">
        <w:rPr>
          <w:rFonts w:ascii="Arial" w:hAnsi="Arial" w:cs="Arial"/>
        </w:rPr>
        <w:t xml:space="preserve">mownego brutto określonego w § </w:t>
      </w:r>
      <w:r w:rsidR="0089081E" w:rsidRPr="00802194">
        <w:rPr>
          <w:rFonts w:ascii="Arial" w:hAnsi="Arial" w:cs="Arial"/>
        </w:rPr>
        <w:t>6</w:t>
      </w:r>
      <w:r w:rsidRPr="00802194">
        <w:rPr>
          <w:rFonts w:ascii="Arial" w:hAnsi="Arial" w:cs="Arial"/>
        </w:rPr>
        <w:t xml:space="preserve"> ust.1 niniejszej Umowy.</w:t>
      </w:r>
    </w:p>
    <w:p w14:paraId="7DB4A4B7" w14:textId="2D76A8FB" w:rsidR="001468FC" w:rsidRPr="00802194" w:rsidRDefault="001468FC" w:rsidP="00242E76">
      <w:pPr>
        <w:numPr>
          <w:ilvl w:val="0"/>
          <w:numId w:val="17"/>
        </w:numPr>
        <w:shd w:val="clear" w:color="auto" w:fill="FFFFFF"/>
        <w:tabs>
          <w:tab w:val="num" w:pos="284"/>
          <w:tab w:val="left" w:pos="426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>Zamawiający jest zobowiązany zapłacić Wykonawcy kary umowne w przypadku odstąpienia od umowy z winy Zamawiającego, w wysokości 10% wynagrodzenia u</w:t>
      </w:r>
      <w:r w:rsidR="009F4554" w:rsidRPr="00802194">
        <w:rPr>
          <w:rFonts w:ascii="Arial" w:hAnsi="Arial" w:cs="Arial"/>
        </w:rPr>
        <w:t xml:space="preserve">mownego brutto określonego w § </w:t>
      </w:r>
      <w:r w:rsidR="0089081E" w:rsidRPr="00802194">
        <w:rPr>
          <w:rFonts w:ascii="Arial" w:hAnsi="Arial" w:cs="Arial"/>
        </w:rPr>
        <w:t>6</w:t>
      </w:r>
      <w:r w:rsidRPr="00802194">
        <w:rPr>
          <w:rFonts w:ascii="Arial" w:hAnsi="Arial" w:cs="Arial"/>
        </w:rPr>
        <w:t xml:space="preserve"> ust. 1 niniejszej Umowy.</w:t>
      </w:r>
    </w:p>
    <w:p w14:paraId="162006FB" w14:textId="77777777" w:rsidR="001468FC" w:rsidRPr="00802194" w:rsidRDefault="001468FC" w:rsidP="00242E76">
      <w:pPr>
        <w:numPr>
          <w:ilvl w:val="0"/>
          <w:numId w:val="17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 xml:space="preserve">Jeżeli wartość kary umownej wypłaconej z jakiejkolwiek przyczyny nie pokrywa poniesionej szkody, strona, która poniosła szkodę może dochodzić odszkodowania uzupełniającego. </w:t>
      </w:r>
    </w:p>
    <w:p w14:paraId="65B88075" w14:textId="193714CB" w:rsidR="001468FC" w:rsidRPr="00802194" w:rsidRDefault="009F4554" w:rsidP="00242E76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>Zapłata wymienionych w § 1</w:t>
      </w:r>
      <w:r w:rsidR="0089081E" w:rsidRPr="00802194">
        <w:rPr>
          <w:rFonts w:ascii="Arial" w:hAnsi="Arial" w:cs="Arial"/>
        </w:rPr>
        <w:t>0</w:t>
      </w:r>
      <w:r w:rsidR="001468FC" w:rsidRPr="00802194">
        <w:rPr>
          <w:rFonts w:ascii="Arial" w:hAnsi="Arial" w:cs="Arial"/>
        </w:rPr>
        <w:t xml:space="preserve"> kar umownych nie zwalnia stron z wypełnienia wzajemnych zobowiązań, wynikających z zapisów niniejszej Umowy.</w:t>
      </w:r>
    </w:p>
    <w:p w14:paraId="0C9D6D4E" w14:textId="262F7B13" w:rsidR="003C7E21" w:rsidRPr="00802194" w:rsidRDefault="001468FC" w:rsidP="00242E76">
      <w:pPr>
        <w:numPr>
          <w:ilvl w:val="0"/>
          <w:numId w:val="17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802194">
        <w:rPr>
          <w:rFonts w:ascii="Arial" w:hAnsi="Arial" w:cs="Arial"/>
        </w:rPr>
        <w:t>Kara umowna powinna być zapłacona przez stronę, która naruszyła warunki Umowy, w terminie 14 dni od daty wystąpienia z żądaniem zapłaty. Zamawiający może w razie zwłoki w zapłacie kary potrącić należną mu kwotę z dowolnej należności Wykonawcy. Łączna wysokość kar umownych naliczonych przez Zamawiającego nie może przekroczyć 30% wynagrodzenia u</w:t>
      </w:r>
      <w:r w:rsidR="0089081E" w:rsidRPr="00802194">
        <w:rPr>
          <w:rFonts w:ascii="Arial" w:hAnsi="Arial" w:cs="Arial"/>
        </w:rPr>
        <w:t>mownego brutto określonego w § 6</w:t>
      </w:r>
      <w:r w:rsidRPr="00802194">
        <w:rPr>
          <w:rFonts w:ascii="Arial" w:hAnsi="Arial" w:cs="Arial"/>
        </w:rPr>
        <w:t xml:space="preserve"> ust.1 niniejszej Umowy</w:t>
      </w:r>
    </w:p>
    <w:p w14:paraId="03E7BF18" w14:textId="77777777" w:rsidR="003C7E21" w:rsidRPr="00802194" w:rsidRDefault="003C7E21" w:rsidP="00242E7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0CE3B1F2" w14:textId="1233380B" w:rsidR="001468FC" w:rsidRPr="00802194" w:rsidRDefault="009F4554" w:rsidP="00242E7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802194">
        <w:rPr>
          <w:rFonts w:ascii="Arial" w:hAnsi="Arial" w:cs="Arial"/>
          <w:b/>
          <w:bCs/>
          <w:shd w:val="clear" w:color="auto" w:fill="FFFFFF"/>
        </w:rPr>
        <w:t>§1</w:t>
      </w:r>
      <w:r w:rsidR="0089081E" w:rsidRPr="00802194">
        <w:rPr>
          <w:rFonts w:ascii="Arial" w:hAnsi="Arial" w:cs="Arial"/>
          <w:b/>
          <w:bCs/>
          <w:shd w:val="clear" w:color="auto" w:fill="FFFFFF"/>
        </w:rPr>
        <w:t>1</w:t>
      </w:r>
    </w:p>
    <w:p w14:paraId="162E41D8" w14:textId="77777777" w:rsidR="001468FC" w:rsidRPr="00802194" w:rsidRDefault="001468FC" w:rsidP="00242E7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802194">
        <w:rPr>
          <w:rFonts w:ascii="Arial" w:hAnsi="Arial" w:cs="Arial"/>
          <w:b/>
          <w:bCs/>
          <w:shd w:val="clear" w:color="auto" w:fill="FFFFFF"/>
        </w:rPr>
        <w:t xml:space="preserve"> Zmiany umowy</w:t>
      </w:r>
    </w:p>
    <w:p w14:paraId="07A0C667" w14:textId="77777777" w:rsidR="001468FC" w:rsidRPr="00802194" w:rsidRDefault="001468FC" w:rsidP="00242E76">
      <w:pPr>
        <w:widowControl w:val="0"/>
        <w:numPr>
          <w:ilvl w:val="0"/>
          <w:numId w:val="9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Wszelkie zmiany warunków Umowy mogą nastąpić za zgodą Stron wyrażoną na piśmie – w formie aneksu do Umowy, pod rygorem nieważności.</w:t>
      </w:r>
    </w:p>
    <w:p w14:paraId="3DE8031B" w14:textId="77777777" w:rsidR="001468FC" w:rsidRPr="00802194" w:rsidRDefault="001468FC" w:rsidP="00242E76">
      <w:pPr>
        <w:widowControl w:val="0"/>
        <w:numPr>
          <w:ilvl w:val="0"/>
          <w:numId w:val="9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Zakazuje się istotnych zmian postanowień niniejszej Umowy w stosunku do treści Oferty, na podstawie której dokonano wyboru Wykonawcy, za wyjątkiem przypadków opisanych w ust. 3-4 poniżej, a także zmian stawek podatku VAT.</w:t>
      </w:r>
    </w:p>
    <w:p w14:paraId="08CC0AAA" w14:textId="77777777" w:rsidR="001468FC" w:rsidRPr="00802194" w:rsidRDefault="001468FC" w:rsidP="00242E76">
      <w:pPr>
        <w:widowControl w:val="0"/>
        <w:numPr>
          <w:ilvl w:val="0"/>
          <w:numId w:val="9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Zmiana sposo</w:t>
      </w:r>
      <w:r w:rsidR="00990EC0" w:rsidRPr="00802194">
        <w:rPr>
          <w:rFonts w:ascii="Arial" w:hAnsi="Arial" w:cs="Arial"/>
          <w:bCs/>
          <w:shd w:val="clear" w:color="auto" w:fill="FFFFFF"/>
        </w:rPr>
        <w:t xml:space="preserve">bu realizacji Umowy możliwa jest w przypadku </w:t>
      </w:r>
      <w:r w:rsidRPr="00802194">
        <w:rPr>
          <w:rFonts w:ascii="Arial" w:hAnsi="Arial" w:cs="Arial"/>
          <w:bCs/>
          <w:shd w:val="clear" w:color="auto" w:fill="FFFFFF"/>
        </w:rPr>
        <w:t xml:space="preserve">zmiany przepisów </w:t>
      </w:r>
      <w:r w:rsidRPr="00802194">
        <w:rPr>
          <w:rFonts w:ascii="Arial" w:hAnsi="Arial" w:cs="Arial"/>
          <w:bCs/>
          <w:shd w:val="clear" w:color="auto" w:fill="FFFFFF"/>
        </w:rPr>
        <w:lastRenderedPageBreak/>
        <w:t>prawa, opublikowanej w Dzienniku Urzędowym Unii Europejskiej, Dzienniku Ustaw, Monitorze Polskim lub Dzienniku Urzędowym odpowiedniego ministra;</w:t>
      </w:r>
    </w:p>
    <w:p w14:paraId="16C1C5CC" w14:textId="77777777" w:rsidR="001468FC" w:rsidRPr="00802194" w:rsidRDefault="001468FC" w:rsidP="00242E76">
      <w:pPr>
        <w:widowControl w:val="0"/>
        <w:numPr>
          <w:ilvl w:val="0"/>
          <w:numId w:val="9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 xml:space="preserve">Zmiana terminu realizacji </w:t>
      </w:r>
      <w:r w:rsidR="00990EC0" w:rsidRPr="00802194">
        <w:rPr>
          <w:rFonts w:ascii="Arial" w:hAnsi="Arial" w:cs="Arial"/>
          <w:bCs/>
          <w:shd w:val="clear" w:color="auto" w:fill="FFFFFF"/>
        </w:rPr>
        <w:t xml:space="preserve">Umowy możliwa jest w przypadku zmiany </w:t>
      </w:r>
      <w:r w:rsidRPr="00802194">
        <w:rPr>
          <w:rFonts w:ascii="Arial" w:hAnsi="Arial" w:cs="Arial"/>
          <w:bCs/>
          <w:shd w:val="clear" w:color="auto" w:fill="FFFFFF"/>
        </w:rPr>
        <w:t>potrzeb wynikających ze specyfiki działalności Zamawiającego;</w:t>
      </w:r>
    </w:p>
    <w:p w14:paraId="22CDD2C4" w14:textId="77777777" w:rsidR="001468FC" w:rsidRPr="00802194" w:rsidRDefault="001468FC" w:rsidP="00242E76">
      <w:pPr>
        <w:numPr>
          <w:ilvl w:val="0"/>
          <w:numId w:val="9"/>
        </w:numPr>
        <w:tabs>
          <w:tab w:val="clear" w:pos="0"/>
          <w:tab w:val="num" w:pos="360"/>
        </w:tabs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Warunkiem dokonania zmian, o których mowa powyżej jest:</w:t>
      </w:r>
    </w:p>
    <w:p w14:paraId="4D1B70C2" w14:textId="77777777" w:rsidR="001468FC" w:rsidRPr="00802194" w:rsidRDefault="001468FC" w:rsidP="00242E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niezwłocznie zawiadomienie strony o zaistniałej okoliczności oraz złożenie na piśmie wniosku zawierającego:</w:t>
      </w:r>
    </w:p>
    <w:p w14:paraId="30C1AE3A" w14:textId="77777777" w:rsidR="001468FC" w:rsidRPr="00802194" w:rsidRDefault="001468FC" w:rsidP="00242E76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before="0" w:after="0" w:line="276" w:lineRule="auto"/>
        <w:rPr>
          <w:rFonts w:ascii="Arial" w:eastAsia="Calibri" w:hAnsi="Arial" w:cs="Arial"/>
          <w:bCs/>
          <w:sz w:val="24"/>
          <w:szCs w:val="24"/>
          <w:shd w:val="clear" w:color="auto" w:fill="FFFFFF"/>
        </w:rPr>
      </w:pPr>
      <w:r w:rsidRPr="00802194">
        <w:rPr>
          <w:rFonts w:ascii="Arial" w:eastAsia="Calibri" w:hAnsi="Arial" w:cs="Arial"/>
          <w:bCs/>
          <w:sz w:val="24"/>
          <w:szCs w:val="24"/>
          <w:shd w:val="clear" w:color="auto" w:fill="FFFFFF"/>
        </w:rPr>
        <w:t>opis i wyjaśnienie okoliczności, której zmiana dotyczy;</w:t>
      </w:r>
    </w:p>
    <w:p w14:paraId="1145A231" w14:textId="77777777" w:rsidR="001468FC" w:rsidRPr="00802194" w:rsidRDefault="001468FC" w:rsidP="00242E76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before="0" w:after="0" w:line="276" w:lineRule="auto"/>
        <w:rPr>
          <w:rFonts w:ascii="Arial" w:eastAsia="Calibri" w:hAnsi="Arial" w:cs="Arial"/>
          <w:bCs/>
          <w:sz w:val="24"/>
          <w:szCs w:val="24"/>
          <w:shd w:val="clear" w:color="auto" w:fill="FFFFFF"/>
        </w:rPr>
      </w:pPr>
      <w:r w:rsidRPr="00802194">
        <w:rPr>
          <w:rFonts w:ascii="Arial" w:eastAsia="Calibri" w:hAnsi="Arial" w:cs="Arial"/>
          <w:bCs/>
          <w:sz w:val="24"/>
          <w:szCs w:val="24"/>
          <w:shd w:val="clear" w:color="auto" w:fill="FFFFFF"/>
        </w:rPr>
        <w:t>propozycję zmiany</w:t>
      </w:r>
    </w:p>
    <w:p w14:paraId="376BF157" w14:textId="77777777" w:rsidR="001468FC" w:rsidRPr="00802194" w:rsidRDefault="001468FC" w:rsidP="00242E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ocena przez Zamawiającego proponowanych zmian;</w:t>
      </w:r>
    </w:p>
    <w:p w14:paraId="431671A5" w14:textId="77777777" w:rsidR="001468FC" w:rsidRPr="00802194" w:rsidRDefault="001468FC" w:rsidP="00242E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podpisanie aneksu do umowy.</w:t>
      </w:r>
    </w:p>
    <w:p w14:paraId="6D3231FA" w14:textId="52E5FBD4" w:rsidR="00EC1CD1" w:rsidRPr="00802194" w:rsidRDefault="001468FC" w:rsidP="00242E76">
      <w:pPr>
        <w:widowControl w:val="0"/>
        <w:numPr>
          <w:ilvl w:val="0"/>
          <w:numId w:val="9"/>
        </w:numPr>
        <w:tabs>
          <w:tab w:val="clear" w:pos="0"/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 xml:space="preserve">Przewidziane powyżej zmiany Umowy stanowią katalog możliwy do wprowadzenia, jednak nie stanowią zobowiązania Zamawiającego do ich wprowadzenia. </w:t>
      </w:r>
    </w:p>
    <w:p w14:paraId="316CC2BF" w14:textId="77777777" w:rsidR="00CE319E" w:rsidRPr="00802194" w:rsidRDefault="00CE319E" w:rsidP="00242E76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</w:p>
    <w:p w14:paraId="68318112" w14:textId="73F4B6CC" w:rsidR="00BC13CB" w:rsidRPr="00802194" w:rsidRDefault="00BC13CB" w:rsidP="00242E76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802194">
        <w:rPr>
          <w:rFonts w:ascii="Arial" w:eastAsia="Calibri" w:hAnsi="Arial" w:cs="Arial"/>
          <w:b/>
          <w:bCs/>
          <w:lang w:eastAsia="en-US"/>
        </w:rPr>
        <w:t>§ 1</w:t>
      </w:r>
      <w:r w:rsidR="0089081E" w:rsidRPr="00802194">
        <w:rPr>
          <w:rFonts w:ascii="Arial" w:eastAsia="Calibri" w:hAnsi="Arial" w:cs="Arial"/>
          <w:b/>
          <w:bCs/>
          <w:lang w:eastAsia="en-US"/>
        </w:rPr>
        <w:t>2</w:t>
      </w:r>
      <w:r w:rsidRPr="00802194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E316FAC" w14:textId="335228AA" w:rsidR="00BC13CB" w:rsidRPr="00802194" w:rsidRDefault="00644739" w:rsidP="00242E76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802194">
        <w:rPr>
          <w:rFonts w:ascii="Arial" w:eastAsia="Calibri" w:hAnsi="Arial" w:cs="Arial"/>
          <w:b/>
          <w:bCs/>
          <w:lang w:eastAsia="en-US"/>
        </w:rPr>
        <w:t>O</w:t>
      </w:r>
      <w:r w:rsidR="00BC13CB" w:rsidRPr="00802194">
        <w:rPr>
          <w:rFonts w:ascii="Arial" w:eastAsia="Calibri" w:hAnsi="Arial" w:cs="Arial"/>
          <w:b/>
          <w:bCs/>
          <w:lang w:eastAsia="en-US"/>
        </w:rPr>
        <w:t>chrona osób fizycznych</w:t>
      </w:r>
      <w:r w:rsidR="00BC13CB" w:rsidRPr="00802194">
        <w:rPr>
          <w:rFonts w:ascii="Arial" w:eastAsia="Calibri" w:hAnsi="Arial" w:cs="Arial"/>
          <w:bCs/>
          <w:lang w:eastAsia="en-US"/>
        </w:rPr>
        <w:t xml:space="preserve"> </w:t>
      </w:r>
      <w:r w:rsidR="00BC13CB" w:rsidRPr="00802194">
        <w:rPr>
          <w:rFonts w:ascii="Arial" w:eastAsia="Calibri" w:hAnsi="Arial" w:cs="Arial"/>
          <w:b/>
          <w:bCs/>
          <w:lang w:eastAsia="en-US"/>
        </w:rPr>
        <w:t>w związku z przetwarzaniem danych osobowych</w:t>
      </w:r>
    </w:p>
    <w:p w14:paraId="509BDBA1" w14:textId="77777777" w:rsidR="001C430F" w:rsidRPr="00802194" w:rsidRDefault="001C430F" w:rsidP="00242E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Wykonawca pozostaje administratorem danych osobowych przetwarzanych w związku z wykonaniem niniejszej Umowy. Wykonawca zobowiązuje się przetwarzać dane osobowe zgodnie z prawem, w tym zwłaszcza zobowiązuje się do: </w:t>
      </w:r>
    </w:p>
    <w:p w14:paraId="06458775" w14:textId="77777777" w:rsidR="001C430F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stosowania środków technicznych i organizacyjnych, które zapewniają ochronę danych osobowych przetwarzanych w związku z realizacją Umowy, mają na względzie zabezpieczenia tych danych przed ich przypadkowym udostępnieniem osobom nieupoważnionym, utratą, uszkodzeniem, zmianą lub zniszczeniem, jak i inną ingerencją przez osobę nieupoważnioną oraz podjęcia wszelkich innych środków przewidzianych przepisami prawa, w tym w szczególności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U. UE. L. z 2016 r. Nr 119, str. 1 z późn. zm.- dalej jako RODO); </w:t>
      </w:r>
    </w:p>
    <w:p w14:paraId="346A506C" w14:textId="77777777" w:rsidR="001C430F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dopuszczenia do przetwarzania danych osobowych wyłącznie osób należycie upoważnionych i zobowiązanych do zachowania poufności tych danych, udzielania indywidualnych upoważnień do przetwarzania danych osobowych oraz prowadzenia ewidencji tych osób; </w:t>
      </w:r>
    </w:p>
    <w:p w14:paraId="6D9C0C8F" w14:textId="77777777" w:rsidR="001C430F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>prowadzenia dokumentacji w szczególności dokumentującej i opisującej sposób przetwarzania danych osobowych oraz zastosowane środki bezpieczeństwa danych osobowych;</w:t>
      </w:r>
    </w:p>
    <w:p w14:paraId="169AB52D" w14:textId="77777777" w:rsidR="001C430F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wdrażania odpowiednich środków technicznych i organizacyjnych zapewniających zgodność przetwarzania danych osobowych z przepisami prawa oraz możliwość kontroli przetwarzania danych osobowych; </w:t>
      </w:r>
    </w:p>
    <w:p w14:paraId="48253020" w14:textId="77777777" w:rsidR="001C430F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odbieranie odpowiednich i wymaganych przepisami prawa zgód i oświadczeń </w:t>
      </w:r>
      <w:r w:rsidRPr="00802194">
        <w:rPr>
          <w:rFonts w:ascii="Arial" w:eastAsia="Courier New" w:hAnsi="Arial" w:cs="Arial"/>
        </w:rPr>
        <w:lastRenderedPageBreak/>
        <w:t xml:space="preserve">od osób, których dane osobowe są przez Wykonawcę przetwarzane w związku z realizacją Umowy oraz wykonanie obowiązków informacyjnych, o których mowa w art. 13 i 14 RODO; </w:t>
      </w:r>
    </w:p>
    <w:p w14:paraId="55B41EFB" w14:textId="77777777" w:rsidR="001C430F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dostosowania zasad przetwarzania danych osobowych do obowiązujących przepisów w przypadku ich zmiany; </w:t>
      </w:r>
    </w:p>
    <w:p w14:paraId="713638CE" w14:textId="604115FE" w:rsidR="001037E4" w:rsidRPr="00802194" w:rsidRDefault="001C430F" w:rsidP="00242E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ourier New" w:hAnsi="Arial" w:cs="Arial"/>
        </w:rPr>
      </w:pPr>
      <w:r w:rsidRPr="00802194">
        <w:rPr>
          <w:rFonts w:ascii="Arial" w:eastAsia="Courier New" w:hAnsi="Arial" w:cs="Arial"/>
        </w:rPr>
        <w:t xml:space="preserve">uzyskania zgody Zamawiającego przed powierzeniem przetwarzania danych osobowych przez podmiot trzeci, których przetwarzanie pozostaje w związku z realizacja Umowy. </w:t>
      </w:r>
    </w:p>
    <w:p w14:paraId="28A7A8A4" w14:textId="70170A72" w:rsidR="001468FC" w:rsidRPr="00802194" w:rsidRDefault="001468FC" w:rsidP="00242E76">
      <w:pPr>
        <w:spacing w:line="276" w:lineRule="auto"/>
        <w:jc w:val="center"/>
        <w:rPr>
          <w:rFonts w:ascii="Arial" w:hAnsi="Arial" w:cs="Arial"/>
          <w:b/>
          <w:bCs/>
        </w:rPr>
      </w:pPr>
      <w:r w:rsidRPr="00802194">
        <w:rPr>
          <w:rFonts w:ascii="Arial" w:hAnsi="Arial" w:cs="Arial"/>
          <w:b/>
          <w:bCs/>
        </w:rPr>
        <w:t xml:space="preserve">§ </w:t>
      </w:r>
      <w:r w:rsidR="00BC13CB" w:rsidRPr="00802194">
        <w:rPr>
          <w:rFonts w:ascii="Arial" w:hAnsi="Arial" w:cs="Arial"/>
          <w:b/>
          <w:bCs/>
        </w:rPr>
        <w:t>1</w:t>
      </w:r>
      <w:r w:rsidR="0089081E" w:rsidRPr="00802194">
        <w:rPr>
          <w:rFonts w:ascii="Arial" w:hAnsi="Arial" w:cs="Arial"/>
          <w:b/>
          <w:bCs/>
        </w:rPr>
        <w:t>3</w:t>
      </w:r>
      <w:r w:rsidRPr="00802194">
        <w:rPr>
          <w:rFonts w:ascii="Arial" w:hAnsi="Arial" w:cs="Arial"/>
          <w:b/>
          <w:bCs/>
        </w:rPr>
        <w:t xml:space="preserve"> </w:t>
      </w:r>
      <w:r w:rsidR="00420207" w:rsidRPr="00802194">
        <w:rPr>
          <w:rFonts w:ascii="Arial" w:hAnsi="Arial" w:cs="Arial"/>
          <w:b/>
          <w:bCs/>
        </w:rPr>
        <w:br/>
      </w:r>
      <w:r w:rsidRPr="00802194">
        <w:rPr>
          <w:rFonts w:ascii="Arial" w:hAnsi="Arial" w:cs="Arial"/>
          <w:b/>
          <w:bCs/>
        </w:rPr>
        <w:t>postanowienia końcowe</w:t>
      </w:r>
    </w:p>
    <w:p w14:paraId="0FD663D3" w14:textId="3A5F53E3" w:rsidR="001468FC" w:rsidRPr="00802194" w:rsidRDefault="001468FC" w:rsidP="00242E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W zakresie nieuregulowanym w umowie znajdują zastosow</w:t>
      </w:r>
      <w:r w:rsidR="00CE319E" w:rsidRPr="00802194">
        <w:rPr>
          <w:rFonts w:ascii="Arial" w:hAnsi="Arial" w:cs="Arial"/>
          <w:bCs/>
          <w:shd w:val="clear" w:color="auto" w:fill="FFFFFF"/>
        </w:rPr>
        <w:t xml:space="preserve">anie przepisy Kodeksu cywilnego oraz ustawy o prawie autorskim i prawach pokrewnych. </w:t>
      </w:r>
    </w:p>
    <w:p w14:paraId="2EC043E2" w14:textId="3967D992" w:rsidR="001468FC" w:rsidRPr="00802194" w:rsidRDefault="00CE319E" w:rsidP="00242E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 xml:space="preserve">Wszelkie zmiany umowy wymagają formy pisemnej w postaci aneksu pod rygorem nieważności. </w:t>
      </w:r>
    </w:p>
    <w:p w14:paraId="3AE6ED45" w14:textId="77777777" w:rsidR="00CE319E" w:rsidRPr="00802194" w:rsidRDefault="00CE319E" w:rsidP="00242E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>Strony Umowy oświadczają że wszystkie ewentualne sporne sprawy będą starały się rozstrzygać we własnym zakresie i dopiero gdy nie będzie to możliwe, sprawy konfliktowe będą rozstrzygane przez sąd właściwy dla Zamawiającego.</w:t>
      </w:r>
    </w:p>
    <w:p w14:paraId="4AB8FDC3" w14:textId="1F4DD66A" w:rsidR="00CE319E" w:rsidRPr="00802194" w:rsidRDefault="00CE319E" w:rsidP="00242E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 xml:space="preserve">Umowa wchodzi w życie z dniem podpisania przez wszystkie strony. </w:t>
      </w:r>
      <w:r w:rsidR="00670444" w:rsidRPr="00802194">
        <w:rPr>
          <w:rFonts w:ascii="Arial" w:hAnsi="Arial" w:cs="Arial"/>
          <w:bCs/>
          <w:shd w:val="clear" w:color="auto" w:fill="FFFFFF"/>
        </w:rPr>
        <w:t>Strony dopuszczają możliwość zawarcia umowy w formie elektronicznej z podpisami kwalifikowanymi- w takim przypadku umowa wchodzi w życie z dniem podpisu przez ostatnią ze Stron.</w:t>
      </w:r>
    </w:p>
    <w:p w14:paraId="3AC3E122" w14:textId="0CD05530" w:rsidR="00CE319E" w:rsidRPr="00802194" w:rsidRDefault="00CE319E" w:rsidP="00242E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hd w:val="clear" w:color="auto" w:fill="FFFFFF"/>
        </w:rPr>
      </w:pPr>
      <w:r w:rsidRPr="00802194">
        <w:rPr>
          <w:rFonts w:ascii="Arial" w:hAnsi="Arial" w:cs="Arial"/>
          <w:bCs/>
          <w:shd w:val="clear" w:color="auto" w:fill="FFFFFF"/>
        </w:rPr>
        <w:t xml:space="preserve">Integralną część umowy stanowi </w:t>
      </w:r>
      <w:r w:rsidR="003B0C9A" w:rsidRPr="00802194">
        <w:rPr>
          <w:rFonts w:ascii="Arial" w:hAnsi="Arial" w:cs="Arial"/>
          <w:bCs/>
          <w:shd w:val="clear" w:color="auto" w:fill="FFFFFF"/>
        </w:rPr>
        <w:t>zapytanie ofertowe</w:t>
      </w:r>
      <w:r w:rsidRPr="00802194">
        <w:rPr>
          <w:rFonts w:ascii="Arial" w:hAnsi="Arial" w:cs="Arial"/>
          <w:bCs/>
          <w:shd w:val="clear" w:color="auto" w:fill="FFFFFF"/>
        </w:rPr>
        <w:t xml:space="preserve"> oraz wybrana oferta z dnia </w:t>
      </w:r>
      <w:r w:rsidR="00242E76" w:rsidRPr="00802194">
        <w:rPr>
          <w:rFonts w:ascii="Arial" w:hAnsi="Arial" w:cs="Arial"/>
          <w:bCs/>
          <w:shd w:val="clear" w:color="auto" w:fill="FFFFFF"/>
        </w:rPr>
        <w:t>…….</w:t>
      </w:r>
      <w:r w:rsidR="001C073D" w:rsidRPr="00802194">
        <w:rPr>
          <w:rFonts w:ascii="Arial" w:hAnsi="Arial" w:cs="Arial"/>
          <w:bCs/>
          <w:shd w:val="clear" w:color="auto" w:fill="FFFFFF"/>
        </w:rPr>
        <w:t>.2026</w:t>
      </w:r>
      <w:r w:rsidRPr="00802194">
        <w:rPr>
          <w:rFonts w:ascii="Arial" w:hAnsi="Arial" w:cs="Arial"/>
          <w:bCs/>
          <w:shd w:val="clear" w:color="auto" w:fill="FFFFFF"/>
        </w:rPr>
        <w:t xml:space="preserve"> r.</w:t>
      </w:r>
    </w:p>
    <w:p w14:paraId="256165D0" w14:textId="77777777" w:rsidR="001468FC" w:rsidRPr="00802194" w:rsidRDefault="001468FC" w:rsidP="00242E7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248B991B" w14:textId="77777777" w:rsidR="00DC5606" w:rsidRPr="00802194" w:rsidRDefault="00DC5606" w:rsidP="00242E76">
      <w:pPr>
        <w:pStyle w:val="Style8"/>
        <w:spacing w:line="276" w:lineRule="auto"/>
        <w:rPr>
          <w:rFonts w:ascii="Arial" w:hAnsi="Arial" w:cs="Arial"/>
        </w:rPr>
      </w:pPr>
    </w:p>
    <w:p w14:paraId="597E137F" w14:textId="0AE229A5" w:rsidR="00022F94" w:rsidRPr="00802194" w:rsidRDefault="001468FC" w:rsidP="00242E76">
      <w:pPr>
        <w:spacing w:line="276" w:lineRule="auto"/>
        <w:rPr>
          <w:rFonts w:ascii="Arial" w:eastAsia="Calibri" w:hAnsi="Arial" w:cs="Arial"/>
          <w:b/>
        </w:rPr>
      </w:pPr>
      <w:bookmarkStart w:id="1" w:name="_GoBack"/>
      <w:r w:rsidRPr="00802194">
        <w:rPr>
          <w:rFonts w:ascii="Arial" w:hAnsi="Arial" w:cs="Arial"/>
        </w:rPr>
        <w:tab/>
      </w:r>
      <w:r w:rsidRPr="00802194">
        <w:rPr>
          <w:rFonts w:ascii="Arial" w:hAnsi="Arial" w:cs="Arial"/>
          <w:b/>
        </w:rPr>
        <w:t>WYKONAWCA  :                                                                    ZAMAWIAJĄCY:</w:t>
      </w:r>
      <w:bookmarkEnd w:id="1"/>
    </w:p>
    <w:sectPr w:rsidR="00022F94" w:rsidRPr="00802194" w:rsidSect="00F9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40" w:bottom="1080" w:left="1440" w:header="327" w:footer="7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8719E" w14:textId="77777777" w:rsidR="0081336B" w:rsidRDefault="0081336B">
      <w:r>
        <w:separator/>
      </w:r>
    </w:p>
  </w:endnote>
  <w:endnote w:type="continuationSeparator" w:id="0">
    <w:p w14:paraId="7D044E2C" w14:textId="77777777" w:rsidR="0081336B" w:rsidRDefault="0081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A04A6" w14:textId="7EE499C1" w:rsidR="001C2E40" w:rsidRDefault="00095DC4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8AFDE16" wp14:editId="05789B25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7620" t="0" r="0" b="0"/>
              <wp:wrapSquare wrapText="bothSides"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12877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4AA1DE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2D49AAAA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7E2518BE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70331AD2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7398D668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51B50C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379B937B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6675B4EA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4CAA700A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41991336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5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8099" dir="2700000" algn="ctr" rotWithShape="0">
                                  <a:srgbClr val="CCCCCC">
                                    <a:alpha val="74997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6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AFDE16" id="Grupa 2" o:spid="_x0000_s1026" style="position:absolute;left:0;text-align:left;margin-left:-68.4pt;margin-top:-18.95pt;width:577.9pt;height:67.3pt;z-index:251656192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" filled="f" stroked="f" strokecolor="#03c">
                <v:textbox inset="2.88pt,2.88pt,2.88pt,2.88pt">
                  <w:txbxContent>
                    <w:p w14:paraId="1EF12877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4AA1DE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2D49AAAA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7E2518BE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70331AD2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7398D668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tbWxAAAANoAAAAPAAAAZHJzL2Rvd25yZXYueG1sRI9Ba8JA&#10;FITvgv9heQVvuqmW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Ho61tbEAAAA2gAAAA8A&#10;AAAAAAAAAAAAAAAABwIAAGRycy9kb3ducmV2LnhtbFBLBQYAAAAAAwADALcAAAD4AgAAAAA=&#10;" filled="f" stroked="f" strokecolor="#03c">
                <v:textbox inset="2.88pt,2.88pt,2.88pt,2.88pt">
                  <w:txbxContent>
                    <w:p w14:paraId="7651B50C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379B937B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6675B4EA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4CAA700A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41991336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E7B9C6" wp14:editId="69CA3D6B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0" b="698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0417AA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550CAD52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62621773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682A8FDC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E7B9C6" id="Pole tekstowe 34" o:spid="_x0000_s1032" type="#_x0000_t202" style="position:absolute;left:0;text-align:left;margin-left:254.65pt;margin-top:-15.2pt;width:263.15pt;height:44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410417AA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550CAD52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62621773" w14:textId="77777777" w:rsidR="001C2E40" w:rsidRDefault="001C2E40" w:rsidP="00C51DF4">
                    <w:pPr>
                      <w:pStyle w:val="Stopka"/>
                    </w:pPr>
                  </w:p>
                  <w:p w14:paraId="682A8FDC" w14:textId="77777777" w:rsidR="001C2E40" w:rsidRDefault="001C2E40" w:rsidP="00C51DF4"/>
                </w:txbxContent>
              </v:textbox>
            </v:shape>
          </w:pict>
        </mc:Fallback>
      </mc:AlternateContent>
    </w:r>
    <w:r w:rsidR="001C2E40">
      <w:fldChar w:fldCharType="begin"/>
    </w:r>
    <w:r w:rsidR="001C2E40">
      <w:instrText xml:space="preserve"> PAGE   \* MERGEFORMAT </w:instrText>
    </w:r>
    <w:r w:rsidR="001C2E40">
      <w:fldChar w:fldCharType="separate"/>
    </w:r>
    <w:r w:rsidR="001C2E40">
      <w:rPr>
        <w:noProof/>
      </w:rPr>
      <w:t>22</w:t>
    </w:r>
    <w:r w:rsidR="001C2E40">
      <w:rPr>
        <w:noProof/>
      </w:rPr>
      <w:fldChar w:fldCharType="end"/>
    </w:r>
  </w:p>
  <w:p w14:paraId="63110F7F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EEBA5" w14:textId="78728341" w:rsidR="004325EE" w:rsidRPr="004325EE" w:rsidRDefault="004325EE" w:rsidP="007A6BDB">
    <w:pPr>
      <w:pStyle w:val="Bezodstpw1"/>
      <w:rPr>
        <w:color w:val="000000"/>
        <w:sz w:val="16"/>
        <w:szCs w:val="18"/>
      </w:rPr>
    </w:pPr>
  </w:p>
  <w:p w14:paraId="3122E764" w14:textId="77777777" w:rsidR="001C2E40" w:rsidRPr="00BA303A" w:rsidRDefault="001C2E40" w:rsidP="0023030B">
    <w:pPr>
      <w:pStyle w:val="Stopka"/>
      <w:tabs>
        <w:tab w:val="clear" w:pos="9072"/>
        <w:tab w:val="right" w:pos="14601"/>
      </w:tabs>
      <w:jc w:val="center"/>
      <w:rPr>
        <w:rFonts w:ascii="Cambria" w:hAnsi="Cambria"/>
        <w:b/>
        <w:sz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E7B41" w14:textId="356DDEB0" w:rsidR="00F91BAD" w:rsidRDefault="00F91BAD">
    <w:pPr>
      <w:pStyle w:val="Stopka"/>
    </w:pPr>
    <w:r>
      <w:rPr>
        <w:noProof/>
      </w:rPr>
      <w:drawing>
        <wp:inline distT="0" distB="0" distL="0" distR="0" wp14:anchorId="76EF9695" wp14:editId="79BF5A29">
          <wp:extent cx="5730875" cy="60960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977EF9" w14:textId="48A4EBAB" w:rsidR="007A6BDB" w:rsidRDefault="007A6BD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E0715" w14:textId="77777777" w:rsidR="0081336B" w:rsidRDefault="0081336B">
      <w:r>
        <w:separator/>
      </w:r>
    </w:p>
  </w:footnote>
  <w:footnote w:type="continuationSeparator" w:id="0">
    <w:p w14:paraId="18772F95" w14:textId="77777777" w:rsidR="0081336B" w:rsidRDefault="00813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7520E" w14:textId="639B14CA" w:rsidR="001C2E40" w:rsidRDefault="00095DC4">
    <w:pPr>
      <w:pStyle w:val="Nagwek"/>
    </w:pPr>
    <w:r w:rsidRPr="003C3D97">
      <w:rPr>
        <w:noProof/>
      </w:rPr>
      <w:drawing>
        <wp:inline distT="0" distB="0" distL="0" distR="0" wp14:anchorId="7A3DC2EF" wp14:editId="231B265A">
          <wp:extent cx="6210300" cy="695325"/>
          <wp:effectExtent l="0" t="0" r="0" b="0"/>
          <wp:docPr id="20" name="Obraz 20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5C946" w14:textId="3F716DDF" w:rsidR="001C2E40" w:rsidRPr="005B7BD7" w:rsidRDefault="001C2E40" w:rsidP="0023030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5199C" w14:textId="77777777" w:rsidR="008C7A1B" w:rsidRDefault="00F03E99" w:rsidP="008C7A1B">
    <w:pPr>
      <w:pStyle w:val="pkt"/>
      <w:spacing w:before="0" w:after="0"/>
      <w:ind w:left="0" w:firstLine="0"/>
      <w:jc w:val="center"/>
      <w:rPr>
        <w:rFonts w:ascii="Arial" w:hAnsi="Arial" w:cs="Arial"/>
        <w:i/>
        <w:sz w:val="16"/>
        <w:szCs w:val="16"/>
      </w:rPr>
    </w:pPr>
    <w:r w:rsidRPr="007E477C">
      <w:rPr>
        <w:rFonts w:ascii="Cambria" w:hAnsi="Cambria" w:cs="Arial"/>
        <w:b/>
        <w:noProof/>
        <w:sz w:val="44"/>
        <w:szCs w:val="44"/>
      </w:rPr>
      <w:t xml:space="preserve"> </w:t>
    </w:r>
    <w:r w:rsidR="008C7A1B">
      <w:rPr>
        <w:rFonts w:ascii="Arial" w:hAnsi="Arial" w:cs="Arial"/>
        <w:i/>
        <w:sz w:val="16"/>
        <w:szCs w:val="16"/>
      </w:rPr>
      <w:t>Zamawiający: Państwowy Instytut Weterynaryjny – Państwowy Instytut Badawczy</w:t>
    </w:r>
  </w:p>
  <w:p w14:paraId="14344613" w14:textId="7F54CCCC" w:rsidR="008C7A1B" w:rsidRDefault="008C7A1B" w:rsidP="008C7A1B">
    <w:pPr>
      <w:pStyle w:val="pkt"/>
      <w:spacing w:before="0" w:after="0"/>
      <w:jc w:val="center"/>
      <w:rPr>
        <w:rFonts w:ascii="Arial" w:hAnsi="Arial" w:cs="Arial"/>
        <w:i/>
        <w:sz w:val="16"/>
        <w:szCs w:val="16"/>
      </w:rPr>
    </w:pPr>
    <w:r w:rsidRPr="00D72911">
      <w:rPr>
        <w:rFonts w:ascii="Arial" w:hAnsi="Arial" w:cs="Arial"/>
        <w:i/>
        <w:sz w:val="16"/>
        <w:szCs w:val="16"/>
      </w:rPr>
      <w:t>Postępowa</w:t>
    </w:r>
    <w:r>
      <w:rPr>
        <w:rFonts w:ascii="Arial" w:hAnsi="Arial" w:cs="Arial"/>
        <w:i/>
        <w:sz w:val="16"/>
        <w:szCs w:val="16"/>
      </w:rPr>
      <w:t xml:space="preserve">nie o udzielenie zamówienia </w:t>
    </w:r>
    <w:r w:rsidRPr="00062E86">
      <w:rPr>
        <w:rFonts w:ascii="Arial" w:hAnsi="Arial" w:cs="Arial"/>
        <w:i/>
        <w:sz w:val="16"/>
        <w:szCs w:val="16"/>
      </w:rPr>
      <w:t xml:space="preserve">na </w:t>
    </w:r>
    <w:r>
      <w:rPr>
        <w:rFonts w:ascii="Arial" w:hAnsi="Arial" w:cs="Arial"/>
        <w:i/>
        <w:sz w:val="16"/>
        <w:szCs w:val="16"/>
      </w:rPr>
      <w:t xml:space="preserve"> realizację </w:t>
    </w:r>
    <w:r w:rsidR="00F91BAD">
      <w:rPr>
        <w:rFonts w:ascii="Arial" w:hAnsi="Arial" w:cs="Arial"/>
        <w:i/>
        <w:sz w:val="16"/>
        <w:szCs w:val="16"/>
      </w:rPr>
      <w:t>specjalistycznych szkoleń</w:t>
    </w:r>
  </w:p>
  <w:p w14:paraId="3470F68F" w14:textId="1970E8D8" w:rsidR="008C7A1B" w:rsidRDefault="008C7A1B" w:rsidP="008C7A1B">
    <w:pPr>
      <w:pStyle w:val="pkt"/>
      <w:spacing w:before="0" w:after="0"/>
      <w:jc w:val="center"/>
      <w:rPr>
        <w:rFonts w:ascii="Arial" w:hAnsi="Arial" w:cs="Arial"/>
        <w:i/>
        <w:color w:val="000000"/>
        <w:sz w:val="16"/>
        <w:szCs w:val="16"/>
      </w:rPr>
    </w:pPr>
    <w:r w:rsidRPr="00062E86">
      <w:rPr>
        <w:rFonts w:ascii="Arial" w:hAnsi="Arial" w:cs="Arial"/>
        <w:i/>
        <w:sz w:val="16"/>
        <w:szCs w:val="16"/>
      </w:rPr>
      <w:t>znak sprawy DZ</w:t>
    </w:r>
    <w:r>
      <w:rPr>
        <w:rFonts w:ascii="Arial" w:hAnsi="Arial" w:cs="Arial"/>
        <w:i/>
        <w:sz w:val="16"/>
        <w:szCs w:val="16"/>
      </w:rPr>
      <w:t>P</w:t>
    </w:r>
    <w:r w:rsidRPr="00062E86">
      <w:rPr>
        <w:rFonts w:ascii="Arial" w:hAnsi="Arial" w:cs="Arial"/>
        <w:i/>
        <w:sz w:val="16"/>
        <w:szCs w:val="16"/>
      </w:rPr>
      <w:t>-220</w:t>
    </w:r>
    <w:r w:rsidR="00F91BAD">
      <w:rPr>
        <w:rFonts w:ascii="Arial" w:hAnsi="Arial" w:cs="Arial"/>
        <w:i/>
        <w:sz w:val="16"/>
        <w:szCs w:val="16"/>
      </w:rPr>
      <w:t>/96/26</w:t>
    </w:r>
  </w:p>
  <w:p w14:paraId="48EBF486" w14:textId="0BE02729" w:rsidR="001C2E40" w:rsidRPr="008C7A1B" w:rsidRDefault="008C7A1B" w:rsidP="008C7A1B">
    <w:pPr>
      <w:pStyle w:val="pkt"/>
      <w:spacing w:before="0" w:after="0"/>
      <w:ind w:left="0" w:firstLine="0"/>
      <w:jc w:val="center"/>
      <w:rPr>
        <w:rFonts w:ascii="Arial" w:hAnsi="Arial" w:cs="Arial"/>
        <w:b/>
        <w:i/>
        <w:color w:val="000000"/>
        <w:sz w:val="16"/>
        <w:szCs w:val="16"/>
      </w:rPr>
    </w:pPr>
    <w:r>
      <w:rPr>
        <w:rFonts w:ascii="Arial" w:hAnsi="Arial" w:cs="Arial"/>
        <w:b/>
        <w:i/>
        <w:color w:val="000000"/>
        <w:sz w:val="16"/>
        <w:szCs w:val="16"/>
      </w:rPr>
      <w:t xml:space="preserve">                     </w:t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="00887293">
      <w:rPr>
        <w:rFonts w:ascii="Arial" w:hAnsi="Arial" w:cs="Arial"/>
        <w:b/>
        <w:i/>
        <w:color w:val="000000"/>
        <w:sz w:val="16"/>
        <w:szCs w:val="16"/>
      </w:rPr>
      <w:tab/>
    </w:r>
    <w:r w:rsidRPr="002200B5">
      <w:rPr>
        <w:rFonts w:ascii="Arial" w:hAnsi="Arial" w:cs="Arial"/>
        <w:b/>
        <w:i/>
        <w:color w:val="000000"/>
        <w:sz w:val="16"/>
        <w:szCs w:val="16"/>
      </w:rPr>
      <w:t xml:space="preserve">Załącznik nr </w:t>
    </w:r>
    <w:r>
      <w:rPr>
        <w:rFonts w:ascii="Arial" w:hAnsi="Arial" w:cs="Arial"/>
        <w:b/>
        <w:i/>
        <w:color w:val="000000"/>
        <w:sz w:val="16"/>
        <w:szCs w:val="16"/>
      </w:rPr>
      <w:t>3</w:t>
    </w:r>
    <w:r w:rsidR="0025541F">
      <w:rPr>
        <w:rFonts w:ascii="Cambria" w:hAnsi="Cambria" w:cs="Arial"/>
        <w:b/>
        <w:noProof/>
        <w:sz w:val="44"/>
        <w:szCs w:val="4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190A9E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2ACAE67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/>
        <w:sz w:val="24"/>
        <w:szCs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Garamond" w:hAnsi="Garamond" w:cs="Garamond" w:hint="default"/>
        <w:sz w:val="24"/>
        <w:szCs w:val="24"/>
      </w:rPr>
    </w:lvl>
  </w:abstractNum>
  <w:abstractNum w:abstractNumId="4" w15:restartNumberingAfterBreak="0">
    <w:nsid w:val="00000006"/>
    <w:multiLevelType w:val="singleLevel"/>
    <w:tmpl w:val="7084FBB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6" w15:restartNumberingAfterBreak="0">
    <w:nsid w:val="00000008"/>
    <w:multiLevelType w:val="singleLevel"/>
    <w:tmpl w:val="79AE7FE2"/>
    <w:name w:val="WW8Num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7" w15:restartNumberingAfterBreak="0">
    <w:nsid w:val="00000009"/>
    <w:multiLevelType w:val="singleLevel"/>
    <w:tmpl w:val="5866AEE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bCs/>
        <w:color w:val="000000"/>
        <w:sz w:val="24"/>
        <w:szCs w:val="24"/>
      </w:rPr>
    </w:lvl>
  </w:abstractNum>
  <w:abstractNum w:abstractNumId="8" w15:restartNumberingAfterBreak="0">
    <w:nsid w:val="0000000A"/>
    <w:multiLevelType w:val="singleLevel"/>
    <w:tmpl w:val="367A375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Times New Roman" w:hint="default"/>
        <w:sz w:val="24"/>
        <w:szCs w:val="22"/>
      </w:rPr>
    </w:lvl>
  </w:abstractNum>
  <w:abstractNum w:abstractNumId="9" w15:restartNumberingAfterBreak="0">
    <w:nsid w:val="0000000B"/>
    <w:multiLevelType w:val="singleLevel"/>
    <w:tmpl w:val="04150011"/>
    <w:name w:val="WW8Num1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</w:abstractNum>
  <w:abstractNum w:abstractNumId="10" w15:restartNumberingAfterBreak="0">
    <w:nsid w:val="0000000C"/>
    <w:multiLevelType w:val="singleLevel"/>
    <w:tmpl w:val="7DBAD05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6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Garamond" w:hint="default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cs="Garamond" w:hint="default"/>
      </w:rPr>
    </w:lvl>
  </w:abstractNum>
  <w:abstractNum w:abstractNumId="15" w15:restartNumberingAfterBreak="0">
    <w:nsid w:val="00000014"/>
    <w:multiLevelType w:val="singleLevel"/>
    <w:tmpl w:val="16B478C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</w:rPr>
    </w:lvl>
  </w:abstractNum>
  <w:abstractNum w:abstractNumId="16" w15:restartNumberingAfterBreak="0">
    <w:nsid w:val="00000015"/>
    <w:multiLevelType w:val="singleLevel"/>
    <w:tmpl w:val="33663DBE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17" w15:restartNumberingAfterBreak="0">
    <w:nsid w:val="00000016"/>
    <w:multiLevelType w:val="singleLevel"/>
    <w:tmpl w:val="04150017"/>
    <w:lvl w:ilvl="0">
      <w:start w:val="1"/>
      <w:numFmt w:val="lowerLetter"/>
      <w:lvlText w:val="%1)"/>
      <w:lvlJc w:val="left"/>
      <w:pPr>
        <w:ind w:left="1079" w:hanging="360"/>
      </w:pPr>
      <w:rPr>
        <w:rFonts w:hint="default"/>
        <w:sz w:val="24"/>
        <w:szCs w:val="22"/>
      </w:rPr>
    </w:lvl>
  </w:abstractNum>
  <w:abstractNum w:abstractNumId="18" w15:restartNumberingAfterBreak="0">
    <w:nsid w:val="00000018"/>
    <w:multiLevelType w:val="singleLevel"/>
    <w:tmpl w:val="2E0044F0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2"/>
      </w:rPr>
    </w:lvl>
  </w:abstractNum>
  <w:abstractNum w:abstractNumId="19" w15:restartNumberingAfterBreak="0">
    <w:nsid w:val="00000019"/>
    <w:multiLevelType w:val="singleLevel"/>
    <w:tmpl w:val="FDA0870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Garamond" w:hAnsi="Garamond" w:cs="Times New Roman" w:hint="default"/>
        <w:sz w:val="24"/>
        <w:szCs w:val="24"/>
      </w:rPr>
    </w:lvl>
  </w:abstractNum>
  <w:abstractNum w:abstractNumId="2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Cs/>
        <w:sz w:val="24"/>
        <w:szCs w:val="24"/>
      </w:rPr>
    </w:lvl>
  </w:abstractNum>
  <w:abstractNum w:abstractNumId="21" w15:restartNumberingAfterBreak="0">
    <w:nsid w:val="0000001B"/>
    <w:multiLevelType w:val="singleLevel"/>
    <w:tmpl w:val="F4BA4AD8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Times New Roman" w:hint="default"/>
        <w:b w:val="0"/>
      </w:rPr>
    </w:lvl>
  </w:abstractNum>
  <w:abstractNum w:abstractNumId="22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23" w15:restartNumberingAfterBreak="0">
    <w:nsid w:val="0000001D"/>
    <w:multiLevelType w:val="singleLevel"/>
    <w:tmpl w:val="403A6DC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aramond" w:hAnsi="Garamond" w:cs="Times New Roman" w:hint="default"/>
        <w:sz w:val="24"/>
        <w:szCs w:val="24"/>
      </w:rPr>
    </w:lvl>
  </w:abstractNum>
  <w:abstractNum w:abstractNumId="24" w15:restartNumberingAfterBreak="0">
    <w:nsid w:val="0000001E"/>
    <w:multiLevelType w:val="singleLevel"/>
    <w:tmpl w:val="32BA8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Times New Roman" w:hint="default"/>
        <w:b w:val="0"/>
        <w:bCs/>
      </w:rPr>
    </w:lvl>
  </w:abstractNum>
  <w:abstractNum w:abstractNumId="25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Garamond" w:hAnsi="Garamond" w:cs="Garamond" w:hint="default"/>
        <w:b w:val="0"/>
        <w:bCs w:val="0"/>
        <w:color w:val="auto"/>
        <w:sz w:val="24"/>
        <w:szCs w:val="24"/>
      </w:rPr>
    </w:lvl>
  </w:abstractNum>
  <w:abstractNum w:abstractNumId="26" w15:restartNumberingAfterBreak="0">
    <w:nsid w:val="00000021"/>
    <w:multiLevelType w:val="singleLevel"/>
    <w:tmpl w:val="40B8545A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 Narrow" w:hAnsi="Arial Narrow" w:cs="Times New Roman" w:hint="default"/>
        <w:sz w:val="24"/>
        <w:szCs w:val="22"/>
      </w:rPr>
    </w:lvl>
  </w:abstractNum>
  <w:abstractNum w:abstractNumId="27" w15:restartNumberingAfterBreak="0">
    <w:nsid w:val="013611E3"/>
    <w:multiLevelType w:val="multilevel"/>
    <w:tmpl w:val="E62A98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3713791"/>
    <w:multiLevelType w:val="hybridMultilevel"/>
    <w:tmpl w:val="AA642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0" w15:restartNumberingAfterBreak="0">
    <w:nsid w:val="05401E67"/>
    <w:multiLevelType w:val="hybridMultilevel"/>
    <w:tmpl w:val="F6688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59F62E8"/>
    <w:multiLevelType w:val="multilevel"/>
    <w:tmpl w:val="8E54B1C8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075A3E5A"/>
    <w:multiLevelType w:val="hybridMultilevel"/>
    <w:tmpl w:val="0F8CE7C2"/>
    <w:name w:val="WW8Num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D77CAA"/>
    <w:multiLevelType w:val="hybridMultilevel"/>
    <w:tmpl w:val="BE48449C"/>
    <w:name w:val="WW8Num182"/>
    <w:lvl w:ilvl="0" w:tplc="B48E3AD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465350"/>
    <w:multiLevelType w:val="hybridMultilevel"/>
    <w:tmpl w:val="C220C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14B63902"/>
    <w:multiLevelType w:val="hybridMultilevel"/>
    <w:tmpl w:val="16565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4A7361"/>
    <w:multiLevelType w:val="multilevel"/>
    <w:tmpl w:val="27F64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8B75216"/>
    <w:multiLevelType w:val="hybridMultilevel"/>
    <w:tmpl w:val="D7DCC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3F4D66"/>
    <w:multiLevelType w:val="hybridMultilevel"/>
    <w:tmpl w:val="F3DCEA6A"/>
    <w:lvl w:ilvl="0" w:tplc="91A27D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CC27B42"/>
    <w:multiLevelType w:val="multilevel"/>
    <w:tmpl w:val="C20A7A76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4BE36BC"/>
    <w:multiLevelType w:val="multilevel"/>
    <w:tmpl w:val="1C00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5363A4C"/>
    <w:multiLevelType w:val="hybridMultilevel"/>
    <w:tmpl w:val="42BA3D26"/>
    <w:name w:val="WW8Num302"/>
    <w:lvl w:ilvl="0" w:tplc="A1FA9882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0B19B3"/>
    <w:multiLevelType w:val="hybridMultilevel"/>
    <w:tmpl w:val="2264A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B3966AA"/>
    <w:multiLevelType w:val="multilevel"/>
    <w:tmpl w:val="C4E2A3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D9611FC"/>
    <w:multiLevelType w:val="hybridMultilevel"/>
    <w:tmpl w:val="3F786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2B1ADC"/>
    <w:multiLevelType w:val="multilevel"/>
    <w:tmpl w:val="557833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1A67A02"/>
    <w:multiLevelType w:val="hybridMultilevel"/>
    <w:tmpl w:val="C0C6FE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5A07096"/>
    <w:multiLevelType w:val="hybridMultilevel"/>
    <w:tmpl w:val="E5F456D2"/>
    <w:name w:val="WW8Num112"/>
    <w:lvl w:ilvl="0" w:tplc="13D8CAD8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C249A7"/>
    <w:multiLevelType w:val="multilevel"/>
    <w:tmpl w:val="9B2EB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51" w15:restartNumberingAfterBreak="0">
    <w:nsid w:val="4C8B3712"/>
    <w:multiLevelType w:val="hybridMultilevel"/>
    <w:tmpl w:val="16565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A667F1"/>
    <w:multiLevelType w:val="multilevel"/>
    <w:tmpl w:val="8DE8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CD73D2"/>
    <w:multiLevelType w:val="multilevel"/>
    <w:tmpl w:val="3534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FFF0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60DA4855"/>
    <w:multiLevelType w:val="hybridMultilevel"/>
    <w:tmpl w:val="75FA748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4822B97"/>
    <w:multiLevelType w:val="hybridMultilevel"/>
    <w:tmpl w:val="27983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8" w15:restartNumberingAfterBreak="0">
    <w:nsid w:val="6744676A"/>
    <w:multiLevelType w:val="hybridMultilevel"/>
    <w:tmpl w:val="7AFA24B4"/>
    <w:lvl w:ilvl="0" w:tplc="0BD419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60" w15:restartNumberingAfterBreak="0">
    <w:nsid w:val="71A762F8"/>
    <w:multiLevelType w:val="hybridMultilevel"/>
    <w:tmpl w:val="034848F2"/>
    <w:lvl w:ilvl="0" w:tplc="04150011">
      <w:start w:val="1"/>
      <w:numFmt w:val="decimal"/>
      <w:lvlText w:val="%1)"/>
      <w:lvlJc w:val="left"/>
      <w:pPr>
        <w:ind w:left="665" w:hanging="360"/>
      </w:pPr>
    </w:lvl>
    <w:lvl w:ilvl="1" w:tplc="04150019" w:tentative="1">
      <w:start w:val="1"/>
      <w:numFmt w:val="lowerLetter"/>
      <w:lvlText w:val="%2."/>
      <w:lvlJc w:val="left"/>
      <w:pPr>
        <w:ind w:left="1385" w:hanging="360"/>
      </w:pPr>
    </w:lvl>
    <w:lvl w:ilvl="2" w:tplc="0415001B" w:tentative="1">
      <w:start w:val="1"/>
      <w:numFmt w:val="lowerRoman"/>
      <w:lvlText w:val="%3."/>
      <w:lvlJc w:val="right"/>
      <w:pPr>
        <w:ind w:left="2105" w:hanging="180"/>
      </w:pPr>
    </w:lvl>
    <w:lvl w:ilvl="3" w:tplc="0415000F" w:tentative="1">
      <w:start w:val="1"/>
      <w:numFmt w:val="decimal"/>
      <w:lvlText w:val="%4."/>
      <w:lvlJc w:val="left"/>
      <w:pPr>
        <w:ind w:left="2825" w:hanging="360"/>
      </w:pPr>
    </w:lvl>
    <w:lvl w:ilvl="4" w:tplc="04150019" w:tentative="1">
      <w:start w:val="1"/>
      <w:numFmt w:val="lowerLetter"/>
      <w:lvlText w:val="%5."/>
      <w:lvlJc w:val="left"/>
      <w:pPr>
        <w:ind w:left="3545" w:hanging="360"/>
      </w:pPr>
    </w:lvl>
    <w:lvl w:ilvl="5" w:tplc="0415001B" w:tentative="1">
      <w:start w:val="1"/>
      <w:numFmt w:val="lowerRoman"/>
      <w:lvlText w:val="%6."/>
      <w:lvlJc w:val="right"/>
      <w:pPr>
        <w:ind w:left="4265" w:hanging="180"/>
      </w:pPr>
    </w:lvl>
    <w:lvl w:ilvl="6" w:tplc="0415000F" w:tentative="1">
      <w:start w:val="1"/>
      <w:numFmt w:val="decimal"/>
      <w:lvlText w:val="%7."/>
      <w:lvlJc w:val="left"/>
      <w:pPr>
        <w:ind w:left="4985" w:hanging="360"/>
      </w:pPr>
    </w:lvl>
    <w:lvl w:ilvl="7" w:tplc="04150019" w:tentative="1">
      <w:start w:val="1"/>
      <w:numFmt w:val="lowerLetter"/>
      <w:lvlText w:val="%8."/>
      <w:lvlJc w:val="left"/>
      <w:pPr>
        <w:ind w:left="5705" w:hanging="360"/>
      </w:pPr>
    </w:lvl>
    <w:lvl w:ilvl="8" w:tplc="0415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61" w15:restartNumberingAfterBreak="0">
    <w:nsid w:val="71E818B1"/>
    <w:multiLevelType w:val="hybridMultilevel"/>
    <w:tmpl w:val="E458C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546086"/>
    <w:multiLevelType w:val="multilevel"/>
    <w:tmpl w:val="DCF064B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3" w15:restartNumberingAfterBreak="0">
    <w:nsid w:val="7785082C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</w:abstractNum>
  <w:abstractNum w:abstractNumId="6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>
    <w:abstractNumId w:val="35"/>
  </w:num>
  <w:num w:numId="2">
    <w:abstractNumId w:val="29"/>
  </w:num>
  <w:num w:numId="3">
    <w:abstractNumId w:val="64"/>
  </w:num>
  <w:num w:numId="4">
    <w:abstractNumId w:val="59"/>
  </w:num>
  <w:num w:numId="5">
    <w:abstractNumId w:val="57"/>
  </w:num>
  <w:num w:numId="6">
    <w:abstractNumId w:val="50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15"/>
  </w:num>
  <w:num w:numId="13">
    <w:abstractNumId w:val="16"/>
  </w:num>
  <w:num w:numId="14">
    <w:abstractNumId w:val="17"/>
  </w:num>
  <w:num w:numId="15">
    <w:abstractNumId w:val="21"/>
  </w:num>
  <w:num w:numId="16">
    <w:abstractNumId w:val="58"/>
  </w:num>
  <w:num w:numId="17">
    <w:abstractNumId w:val="54"/>
  </w:num>
  <w:num w:numId="18">
    <w:abstractNumId w:val="63"/>
  </w:num>
  <w:num w:numId="19">
    <w:abstractNumId w:val="55"/>
  </w:num>
  <w:num w:numId="20">
    <w:abstractNumId w:val="61"/>
  </w:num>
  <w:num w:numId="21">
    <w:abstractNumId w:val="32"/>
  </w:num>
  <w:num w:numId="22">
    <w:abstractNumId w:val="47"/>
  </w:num>
  <w:num w:numId="23">
    <w:abstractNumId w:val="45"/>
  </w:num>
  <w:num w:numId="24">
    <w:abstractNumId w:val="30"/>
  </w:num>
  <w:num w:numId="25">
    <w:abstractNumId w:val="60"/>
  </w:num>
  <w:num w:numId="26">
    <w:abstractNumId w:val="51"/>
  </w:num>
  <w:num w:numId="27">
    <w:abstractNumId w:val="37"/>
  </w:num>
  <w:num w:numId="28">
    <w:abstractNumId w:val="53"/>
  </w:num>
  <w:num w:numId="29">
    <w:abstractNumId w:val="49"/>
  </w:num>
  <w:num w:numId="30">
    <w:abstractNumId w:val="40"/>
  </w:num>
  <w:num w:numId="31">
    <w:abstractNumId w:val="46"/>
  </w:num>
  <w:num w:numId="32">
    <w:abstractNumId w:val="43"/>
  </w:num>
  <w:num w:numId="33">
    <w:abstractNumId w:val="56"/>
  </w:num>
  <w:num w:numId="34">
    <w:abstractNumId w:val="44"/>
  </w:num>
  <w:num w:numId="35">
    <w:abstractNumId w:val="41"/>
  </w:num>
  <w:num w:numId="36">
    <w:abstractNumId w:val="27"/>
  </w:num>
  <w:num w:numId="37">
    <w:abstractNumId w:val="52"/>
  </w:num>
  <w:num w:numId="38">
    <w:abstractNumId w:val="31"/>
  </w:num>
  <w:num w:numId="39">
    <w:abstractNumId w:val="38"/>
  </w:num>
  <w:num w:numId="40">
    <w:abstractNumId w:val="36"/>
  </w:num>
  <w:num w:numId="41">
    <w:abstractNumId w:val="0"/>
  </w:num>
  <w:num w:numId="42">
    <w:abstractNumId w:val="28"/>
  </w:num>
  <w:num w:numId="43">
    <w:abstractNumId w:val="62"/>
  </w:num>
  <w:num w:numId="44">
    <w:abstractNumId w:val="24"/>
  </w:num>
  <w:num w:numId="45">
    <w:abstractNumId w:val="39"/>
  </w:num>
  <w:num w:numId="46">
    <w:abstractNumId w:val="19"/>
  </w:num>
  <w:num w:numId="47">
    <w:abstractNumId w:val="23"/>
  </w:num>
  <w:num w:numId="48">
    <w:abstractNumId w:val="3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59"/>
    <w:rsid w:val="00001063"/>
    <w:rsid w:val="000020EC"/>
    <w:rsid w:val="0000281F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2F94"/>
    <w:rsid w:val="00023085"/>
    <w:rsid w:val="0002415B"/>
    <w:rsid w:val="00024CCF"/>
    <w:rsid w:val="00024F66"/>
    <w:rsid w:val="000262A4"/>
    <w:rsid w:val="00027F87"/>
    <w:rsid w:val="00030F46"/>
    <w:rsid w:val="00033493"/>
    <w:rsid w:val="00033F41"/>
    <w:rsid w:val="00034207"/>
    <w:rsid w:val="00034691"/>
    <w:rsid w:val="00035B9E"/>
    <w:rsid w:val="000367B8"/>
    <w:rsid w:val="00037D84"/>
    <w:rsid w:val="000405D0"/>
    <w:rsid w:val="0004152D"/>
    <w:rsid w:val="00041710"/>
    <w:rsid w:val="00041821"/>
    <w:rsid w:val="00041D83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0D45"/>
    <w:rsid w:val="00052372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578F7"/>
    <w:rsid w:val="00061BAD"/>
    <w:rsid w:val="00061BC7"/>
    <w:rsid w:val="000624CC"/>
    <w:rsid w:val="00062603"/>
    <w:rsid w:val="000626CC"/>
    <w:rsid w:val="00062FE2"/>
    <w:rsid w:val="00063A89"/>
    <w:rsid w:val="00063B67"/>
    <w:rsid w:val="000643F7"/>
    <w:rsid w:val="00065493"/>
    <w:rsid w:val="00065759"/>
    <w:rsid w:val="00066A4A"/>
    <w:rsid w:val="00066C26"/>
    <w:rsid w:val="0007043E"/>
    <w:rsid w:val="00070BAF"/>
    <w:rsid w:val="0007221C"/>
    <w:rsid w:val="00072814"/>
    <w:rsid w:val="000742E3"/>
    <w:rsid w:val="000748F7"/>
    <w:rsid w:val="00074B54"/>
    <w:rsid w:val="00074EC0"/>
    <w:rsid w:val="0007511B"/>
    <w:rsid w:val="000763A7"/>
    <w:rsid w:val="00076529"/>
    <w:rsid w:val="0007687E"/>
    <w:rsid w:val="000771DC"/>
    <w:rsid w:val="00077C95"/>
    <w:rsid w:val="00077F3D"/>
    <w:rsid w:val="000817E2"/>
    <w:rsid w:val="000826CD"/>
    <w:rsid w:val="00084FE6"/>
    <w:rsid w:val="0008518C"/>
    <w:rsid w:val="00085897"/>
    <w:rsid w:val="00086A67"/>
    <w:rsid w:val="00086C8C"/>
    <w:rsid w:val="00086ED3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2953"/>
    <w:rsid w:val="00094AC6"/>
    <w:rsid w:val="00094BFF"/>
    <w:rsid w:val="00095DC4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701B"/>
    <w:rsid w:val="000B15D3"/>
    <w:rsid w:val="000B16F3"/>
    <w:rsid w:val="000B2014"/>
    <w:rsid w:val="000B2A5D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EFD"/>
    <w:rsid w:val="000C3366"/>
    <w:rsid w:val="000C4D0C"/>
    <w:rsid w:val="000C56E4"/>
    <w:rsid w:val="000C751D"/>
    <w:rsid w:val="000D0984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D7EF0"/>
    <w:rsid w:val="000E0405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6BEC"/>
    <w:rsid w:val="000E733D"/>
    <w:rsid w:val="000E7B5F"/>
    <w:rsid w:val="000E7DB0"/>
    <w:rsid w:val="000F013A"/>
    <w:rsid w:val="000F0791"/>
    <w:rsid w:val="000F08D9"/>
    <w:rsid w:val="000F0B7E"/>
    <w:rsid w:val="000F2E45"/>
    <w:rsid w:val="000F355C"/>
    <w:rsid w:val="000F3D1D"/>
    <w:rsid w:val="000F3D71"/>
    <w:rsid w:val="000F4211"/>
    <w:rsid w:val="000F4B2B"/>
    <w:rsid w:val="000F5226"/>
    <w:rsid w:val="000F522E"/>
    <w:rsid w:val="000F6647"/>
    <w:rsid w:val="000F6C76"/>
    <w:rsid w:val="00100D42"/>
    <w:rsid w:val="001013CA"/>
    <w:rsid w:val="00102A3A"/>
    <w:rsid w:val="00102C8F"/>
    <w:rsid w:val="0010337A"/>
    <w:rsid w:val="001037E4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3958"/>
    <w:rsid w:val="00113CB6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39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2BB9"/>
    <w:rsid w:val="00143282"/>
    <w:rsid w:val="0014392E"/>
    <w:rsid w:val="00143A83"/>
    <w:rsid w:val="00144E74"/>
    <w:rsid w:val="00145C3D"/>
    <w:rsid w:val="001468FC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048"/>
    <w:rsid w:val="001616A2"/>
    <w:rsid w:val="00161E97"/>
    <w:rsid w:val="0016204C"/>
    <w:rsid w:val="00163858"/>
    <w:rsid w:val="0016422B"/>
    <w:rsid w:val="00164463"/>
    <w:rsid w:val="001645DC"/>
    <w:rsid w:val="00164E5F"/>
    <w:rsid w:val="00165095"/>
    <w:rsid w:val="001651C5"/>
    <w:rsid w:val="001654F4"/>
    <w:rsid w:val="00165639"/>
    <w:rsid w:val="001660E7"/>
    <w:rsid w:val="00166123"/>
    <w:rsid w:val="00167B92"/>
    <w:rsid w:val="00170085"/>
    <w:rsid w:val="00170288"/>
    <w:rsid w:val="00171DC5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18C3"/>
    <w:rsid w:val="00181C2D"/>
    <w:rsid w:val="0018253F"/>
    <w:rsid w:val="00182BF8"/>
    <w:rsid w:val="00182D5C"/>
    <w:rsid w:val="001830C6"/>
    <w:rsid w:val="001837DA"/>
    <w:rsid w:val="001840EC"/>
    <w:rsid w:val="001845B8"/>
    <w:rsid w:val="00184A06"/>
    <w:rsid w:val="00184B07"/>
    <w:rsid w:val="00184B45"/>
    <w:rsid w:val="00187EBF"/>
    <w:rsid w:val="00187EDA"/>
    <w:rsid w:val="00190108"/>
    <w:rsid w:val="00190CDD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5959"/>
    <w:rsid w:val="0019619B"/>
    <w:rsid w:val="001976B8"/>
    <w:rsid w:val="001A0CC5"/>
    <w:rsid w:val="001A135B"/>
    <w:rsid w:val="001A1888"/>
    <w:rsid w:val="001A18E7"/>
    <w:rsid w:val="001A198E"/>
    <w:rsid w:val="001A2505"/>
    <w:rsid w:val="001A3A6E"/>
    <w:rsid w:val="001A3D21"/>
    <w:rsid w:val="001A4788"/>
    <w:rsid w:val="001A4917"/>
    <w:rsid w:val="001A56F4"/>
    <w:rsid w:val="001B0335"/>
    <w:rsid w:val="001B0595"/>
    <w:rsid w:val="001B091C"/>
    <w:rsid w:val="001B2958"/>
    <w:rsid w:val="001B2AB5"/>
    <w:rsid w:val="001B3054"/>
    <w:rsid w:val="001B3DBD"/>
    <w:rsid w:val="001B6C75"/>
    <w:rsid w:val="001B764C"/>
    <w:rsid w:val="001B797E"/>
    <w:rsid w:val="001B7FE5"/>
    <w:rsid w:val="001C073D"/>
    <w:rsid w:val="001C0BA8"/>
    <w:rsid w:val="001C201A"/>
    <w:rsid w:val="001C2A55"/>
    <w:rsid w:val="001C2E40"/>
    <w:rsid w:val="001C2EC4"/>
    <w:rsid w:val="001C3611"/>
    <w:rsid w:val="001C3C6E"/>
    <w:rsid w:val="001C430F"/>
    <w:rsid w:val="001C49D7"/>
    <w:rsid w:val="001C4A6E"/>
    <w:rsid w:val="001C4D71"/>
    <w:rsid w:val="001C562C"/>
    <w:rsid w:val="001C5A00"/>
    <w:rsid w:val="001C5F15"/>
    <w:rsid w:val="001C62EF"/>
    <w:rsid w:val="001C64C9"/>
    <w:rsid w:val="001C6598"/>
    <w:rsid w:val="001C704F"/>
    <w:rsid w:val="001C7624"/>
    <w:rsid w:val="001D08B6"/>
    <w:rsid w:val="001D0F34"/>
    <w:rsid w:val="001D14C9"/>
    <w:rsid w:val="001D19B7"/>
    <w:rsid w:val="001D1F59"/>
    <w:rsid w:val="001D22F5"/>
    <w:rsid w:val="001D2D18"/>
    <w:rsid w:val="001D54EF"/>
    <w:rsid w:val="001D5DB3"/>
    <w:rsid w:val="001D67DA"/>
    <w:rsid w:val="001D7EB6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0D5"/>
    <w:rsid w:val="001F16C4"/>
    <w:rsid w:val="001F222D"/>
    <w:rsid w:val="001F27EA"/>
    <w:rsid w:val="001F2BE2"/>
    <w:rsid w:val="001F33F8"/>
    <w:rsid w:val="001F491E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0E3E"/>
    <w:rsid w:val="00201114"/>
    <w:rsid w:val="0020137F"/>
    <w:rsid w:val="002014AB"/>
    <w:rsid w:val="00201636"/>
    <w:rsid w:val="00202183"/>
    <w:rsid w:val="00202E8F"/>
    <w:rsid w:val="00204144"/>
    <w:rsid w:val="002049F1"/>
    <w:rsid w:val="00204C4B"/>
    <w:rsid w:val="00204F68"/>
    <w:rsid w:val="002051B3"/>
    <w:rsid w:val="002076EC"/>
    <w:rsid w:val="002100E8"/>
    <w:rsid w:val="00210123"/>
    <w:rsid w:val="002106A2"/>
    <w:rsid w:val="0021109F"/>
    <w:rsid w:val="00211C2B"/>
    <w:rsid w:val="002121C1"/>
    <w:rsid w:val="00212930"/>
    <w:rsid w:val="002152DC"/>
    <w:rsid w:val="0021555A"/>
    <w:rsid w:val="00215749"/>
    <w:rsid w:val="0021574B"/>
    <w:rsid w:val="0021699A"/>
    <w:rsid w:val="00216C86"/>
    <w:rsid w:val="00217339"/>
    <w:rsid w:val="002175D0"/>
    <w:rsid w:val="00220A8A"/>
    <w:rsid w:val="00220B6E"/>
    <w:rsid w:val="0022251C"/>
    <w:rsid w:val="00222758"/>
    <w:rsid w:val="00222B08"/>
    <w:rsid w:val="00222EE8"/>
    <w:rsid w:val="00223893"/>
    <w:rsid w:val="00223B86"/>
    <w:rsid w:val="0022526B"/>
    <w:rsid w:val="002275D2"/>
    <w:rsid w:val="0023030B"/>
    <w:rsid w:val="002309DE"/>
    <w:rsid w:val="00231C22"/>
    <w:rsid w:val="002323A3"/>
    <w:rsid w:val="0023290D"/>
    <w:rsid w:val="0023336F"/>
    <w:rsid w:val="00233552"/>
    <w:rsid w:val="0023395D"/>
    <w:rsid w:val="00233BC8"/>
    <w:rsid w:val="00235810"/>
    <w:rsid w:val="0023656F"/>
    <w:rsid w:val="00236881"/>
    <w:rsid w:val="00236FE2"/>
    <w:rsid w:val="00241442"/>
    <w:rsid w:val="0024193B"/>
    <w:rsid w:val="0024228A"/>
    <w:rsid w:val="00242662"/>
    <w:rsid w:val="002426E2"/>
    <w:rsid w:val="002429FD"/>
    <w:rsid w:val="00242B5D"/>
    <w:rsid w:val="00242E76"/>
    <w:rsid w:val="00243904"/>
    <w:rsid w:val="00243930"/>
    <w:rsid w:val="00243A5E"/>
    <w:rsid w:val="00243DFC"/>
    <w:rsid w:val="00244AFC"/>
    <w:rsid w:val="00244BEB"/>
    <w:rsid w:val="00244F58"/>
    <w:rsid w:val="00245608"/>
    <w:rsid w:val="00245A32"/>
    <w:rsid w:val="00245C27"/>
    <w:rsid w:val="00246791"/>
    <w:rsid w:val="00246CE7"/>
    <w:rsid w:val="00246E0B"/>
    <w:rsid w:val="00247A39"/>
    <w:rsid w:val="00247BE4"/>
    <w:rsid w:val="00247C36"/>
    <w:rsid w:val="00247EC2"/>
    <w:rsid w:val="002513B3"/>
    <w:rsid w:val="002517E2"/>
    <w:rsid w:val="00251884"/>
    <w:rsid w:val="002518A9"/>
    <w:rsid w:val="00251FF6"/>
    <w:rsid w:val="00252B07"/>
    <w:rsid w:val="002533B3"/>
    <w:rsid w:val="00253817"/>
    <w:rsid w:val="00253CBD"/>
    <w:rsid w:val="00253E26"/>
    <w:rsid w:val="0025541F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5401"/>
    <w:rsid w:val="00266BB3"/>
    <w:rsid w:val="00266C1C"/>
    <w:rsid w:val="0026732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4D66"/>
    <w:rsid w:val="00275567"/>
    <w:rsid w:val="002759BF"/>
    <w:rsid w:val="00275B22"/>
    <w:rsid w:val="002768F1"/>
    <w:rsid w:val="00276A13"/>
    <w:rsid w:val="00276DC7"/>
    <w:rsid w:val="00281EB5"/>
    <w:rsid w:val="00283F99"/>
    <w:rsid w:val="00284CDC"/>
    <w:rsid w:val="00284E90"/>
    <w:rsid w:val="002859A3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A20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73C"/>
    <w:rsid w:val="002A699D"/>
    <w:rsid w:val="002A6D1B"/>
    <w:rsid w:val="002A7B60"/>
    <w:rsid w:val="002B29AE"/>
    <w:rsid w:val="002B431E"/>
    <w:rsid w:val="002B43E8"/>
    <w:rsid w:val="002B5803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300E"/>
    <w:rsid w:val="002C355E"/>
    <w:rsid w:val="002C3AAE"/>
    <w:rsid w:val="002C3C3D"/>
    <w:rsid w:val="002C3C4B"/>
    <w:rsid w:val="002C3C5B"/>
    <w:rsid w:val="002C40A2"/>
    <w:rsid w:val="002C43EE"/>
    <w:rsid w:val="002C47D3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6F2"/>
    <w:rsid w:val="002D2786"/>
    <w:rsid w:val="002D2F22"/>
    <w:rsid w:val="002D3445"/>
    <w:rsid w:val="002D411E"/>
    <w:rsid w:val="002D5AAA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23F"/>
    <w:rsid w:val="002E6842"/>
    <w:rsid w:val="002E7B2B"/>
    <w:rsid w:val="002E7ED1"/>
    <w:rsid w:val="002F0387"/>
    <w:rsid w:val="002F0909"/>
    <w:rsid w:val="002F1DCA"/>
    <w:rsid w:val="002F1E50"/>
    <w:rsid w:val="002F2967"/>
    <w:rsid w:val="002F2B3C"/>
    <w:rsid w:val="002F3892"/>
    <w:rsid w:val="002F523F"/>
    <w:rsid w:val="002F61DD"/>
    <w:rsid w:val="002F6489"/>
    <w:rsid w:val="00300950"/>
    <w:rsid w:val="00300FFB"/>
    <w:rsid w:val="00301117"/>
    <w:rsid w:val="00301EA2"/>
    <w:rsid w:val="003020F9"/>
    <w:rsid w:val="00302212"/>
    <w:rsid w:val="003025B5"/>
    <w:rsid w:val="00302D23"/>
    <w:rsid w:val="00302D25"/>
    <w:rsid w:val="00302EB9"/>
    <w:rsid w:val="00305721"/>
    <w:rsid w:val="00306317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90C"/>
    <w:rsid w:val="00312FC7"/>
    <w:rsid w:val="00313044"/>
    <w:rsid w:val="00313615"/>
    <w:rsid w:val="00315194"/>
    <w:rsid w:val="0031745F"/>
    <w:rsid w:val="003179BE"/>
    <w:rsid w:val="00317A54"/>
    <w:rsid w:val="00317B41"/>
    <w:rsid w:val="00317C01"/>
    <w:rsid w:val="00320288"/>
    <w:rsid w:val="0032162F"/>
    <w:rsid w:val="00321F5F"/>
    <w:rsid w:val="003221C1"/>
    <w:rsid w:val="0032584E"/>
    <w:rsid w:val="00326B65"/>
    <w:rsid w:val="00326BA6"/>
    <w:rsid w:val="00327336"/>
    <w:rsid w:val="0032741B"/>
    <w:rsid w:val="00330157"/>
    <w:rsid w:val="00330540"/>
    <w:rsid w:val="00331444"/>
    <w:rsid w:val="0033179F"/>
    <w:rsid w:val="003338F8"/>
    <w:rsid w:val="00333EA8"/>
    <w:rsid w:val="00336025"/>
    <w:rsid w:val="0033611B"/>
    <w:rsid w:val="00336DFA"/>
    <w:rsid w:val="0033775C"/>
    <w:rsid w:val="003377CD"/>
    <w:rsid w:val="00337FAB"/>
    <w:rsid w:val="0034047D"/>
    <w:rsid w:val="00340520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677D"/>
    <w:rsid w:val="00357358"/>
    <w:rsid w:val="0035750D"/>
    <w:rsid w:val="0036076E"/>
    <w:rsid w:val="003612E4"/>
    <w:rsid w:val="0036171F"/>
    <w:rsid w:val="00363FFC"/>
    <w:rsid w:val="003651FF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4FCF"/>
    <w:rsid w:val="00375B65"/>
    <w:rsid w:val="00377C56"/>
    <w:rsid w:val="00380428"/>
    <w:rsid w:val="00380C36"/>
    <w:rsid w:val="00380F59"/>
    <w:rsid w:val="00382557"/>
    <w:rsid w:val="00382997"/>
    <w:rsid w:val="00382FA4"/>
    <w:rsid w:val="00382FF4"/>
    <w:rsid w:val="00384A65"/>
    <w:rsid w:val="0038528B"/>
    <w:rsid w:val="003854DA"/>
    <w:rsid w:val="00386C37"/>
    <w:rsid w:val="00387E8E"/>
    <w:rsid w:val="00387EC4"/>
    <w:rsid w:val="00391FF7"/>
    <w:rsid w:val="00393399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0C9A"/>
    <w:rsid w:val="003B2109"/>
    <w:rsid w:val="003B24C5"/>
    <w:rsid w:val="003B27BA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13ED"/>
    <w:rsid w:val="003C2342"/>
    <w:rsid w:val="003C29F7"/>
    <w:rsid w:val="003C2A5B"/>
    <w:rsid w:val="003C3027"/>
    <w:rsid w:val="003C365D"/>
    <w:rsid w:val="003C37F9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C7E21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09CE"/>
    <w:rsid w:val="003E234A"/>
    <w:rsid w:val="003E2E7A"/>
    <w:rsid w:val="003E4A68"/>
    <w:rsid w:val="003E53A0"/>
    <w:rsid w:val="003E566D"/>
    <w:rsid w:val="003E56DA"/>
    <w:rsid w:val="003E63C4"/>
    <w:rsid w:val="003E70FE"/>
    <w:rsid w:val="003E7232"/>
    <w:rsid w:val="003E76B3"/>
    <w:rsid w:val="003E7E9E"/>
    <w:rsid w:val="003F062B"/>
    <w:rsid w:val="003F0963"/>
    <w:rsid w:val="003F0F5A"/>
    <w:rsid w:val="003F1846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400233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3D91"/>
    <w:rsid w:val="0040417B"/>
    <w:rsid w:val="00404756"/>
    <w:rsid w:val="00404B07"/>
    <w:rsid w:val="00404CB1"/>
    <w:rsid w:val="00405727"/>
    <w:rsid w:val="0040639E"/>
    <w:rsid w:val="004113DA"/>
    <w:rsid w:val="00411462"/>
    <w:rsid w:val="00411B75"/>
    <w:rsid w:val="00411D61"/>
    <w:rsid w:val="00412293"/>
    <w:rsid w:val="0041541C"/>
    <w:rsid w:val="00415868"/>
    <w:rsid w:val="0041696C"/>
    <w:rsid w:val="00417BFE"/>
    <w:rsid w:val="0042009A"/>
    <w:rsid w:val="00420207"/>
    <w:rsid w:val="00420E02"/>
    <w:rsid w:val="00420E7F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5EE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0D79"/>
    <w:rsid w:val="0044364A"/>
    <w:rsid w:val="00443D38"/>
    <w:rsid w:val="00444663"/>
    <w:rsid w:val="004446EA"/>
    <w:rsid w:val="00444DEA"/>
    <w:rsid w:val="00445D75"/>
    <w:rsid w:val="00447938"/>
    <w:rsid w:val="00447FA3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4F8F"/>
    <w:rsid w:val="00455646"/>
    <w:rsid w:val="0045727E"/>
    <w:rsid w:val="00460CE2"/>
    <w:rsid w:val="004614A1"/>
    <w:rsid w:val="00461BE5"/>
    <w:rsid w:val="00462181"/>
    <w:rsid w:val="0046223B"/>
    <w:rsid w:val="004625A4"/>
    <w:rsid w:val="00462D2F"/>
    <w:rsid w:val="00462DD3"/>
    <w:rsid w:val="00462E0D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1B6"/>
    <w:rsid w:val="00482A38"/>
    <w:rsid w:val="0048350C"/>
    <w:rsid w:val="0048395A"/>
    <w:rsid w:val="0048410C"/>
    <w:rsid w:val="00484186"/>
    <w:rsid w:val="00484649"/>
    <w:rsid w:val="00484E6F"/>
    <w:rsid w:val="0048510B"/>
    <w:rsid w:val="00485557"/>
    <w:rsid w:val="0048592D"/>
    <w:rsid w:val="00485DA8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0C03"/>
    <w:rsid w:val="004B1890"/>
    <w:rsid w:val="004B2605"/>
    <w:rsid w:val="004B2664"/>
    <w:rsid w:val="004B2667"/>
    <w:rsid w:val="004B320D"/>
    <w:rsid w:val="004B3B5C"/>
    <w:rsid w:val="004B4307"/>
    <w:rsid w:val="004B502B"/>
    <w:rsid w:val="004B51F0"/>
    <w:rsid w:val="004B6CF9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3EAA"/>
    <w:rsid w:val="004C4356"/>
    <w:rsid w:val="004C4A3B"/>
    <w:rsid w:val="004C4AF6"/>
    <w:rsid w:val="004C4EFF"/>
    <w:rsid w:val="004C5461"/>
    <w:rsid w:val="004C5C74"/>
    <w:rsid w:val="004C6AB7"/>
    <w:rsid w:val="004C6B1D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56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177E"/>
    <w:rsid w:val="00512B7B"/>
    <w:rsid w:val="00512F97"/>
    <w:rsid w:val="005162F5"/>
    <w:rsid w:val="0051712F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606"/>
    <w:rsid w:val="00534BDE"/>
    <w:rsid w:val="00535FB3"/>
    <w:rsid w:val="00536BB2"/>
    <w:rsid w:val="0053734C"/>
    <w:rsid w:val="00537359"/>
    <w:rsid w:val="00537961"/>
    <w:rsid w:val="005403AE"/>
    <w:rsid w:val="005406C8"/>
    <w:rsid w:val="00541B28"/>
    <w:rsid w:val="00541F7B"/>
    <w:rsid w:val="00542A98"/>
    <w:rsid w:val="00542F1B"/>
    <w:rsid w:val="0054370B"/>
    <w:rsid w:val="00543C6A"/>
    <w:rsid w:val="005457B0"/>
    <w:rsid w:val="00545887"/>
    <w:rsid w:val="0054601E"/>
    <w:rsid w:val="00550730"/>
    <w:rsid w:val="00551678"/>
    <w:rsid w:val="0055188C"/>
    <w:rsid w:val="005523DD"/>
    <w:rsid w:val="0055497E"/>
    <w:rsid w:val="00554C87"/>
    <w:rsid w:val="00555501"/>
    <w:rsid w:val="00555982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0090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6EF"/>
    <w:rsid w:val="00580947"/>
    <w:rsid w:val="00581690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87CBF"/>
    <w:rsid w:val="005900E8"/>
    <w:rsid w:val="005922BB"/>
    <w:rsid w:val="00594574"/>
    <w:rsid w:val="00594A6C"/>
    <w:rsid w:val="00594EC4"/>
    <w:rsid w:val="00595168"/>
    <w:rsid w:val="005952D7"/>
    <w:rsid w:val="0059533E"/>
    <w:rsid w:val="00595C9E"/>
    <w:rsid w:val="00595DBC"/>
    <w:rsid w:val="005965A0"/>
    <w:rsid w:val="00596F26"/>
    <w:rsid w:val="005970BD"/>
    <w:rsid w:val="00597734"/>
    <w:rsid w:val="005A0344"/>
    <w:rsid w:val="005A1812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200"/>
    <w:rsid w:val="005B0638"/>
    <w:rsid w:val="005B0844"/>
    <w:rsid w:val="005B15AE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FB1"/>
    <w:rsid w:val="005C1A5C"/>
    <w:rsid w:val="005C1B81"/>
    <w:rsid w:val="005C31F3"/>
    <w:rsid w:val="005C3443"/>
    <w:rsid w:val="005C40C2"/>
    <w:rsid w:val="005C5937"/>
    <w:rsid w:val="005C6993"/>
    <w:rsid w:val="005D2437"/>
    <w:rsid w:val="005D2EB0"/>
    <w:rsid w:val="005D3557"/>
    <w:rsid w:val="005D3BC1"/>
    <w:rsid w:val="005D3C83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697D"/>
    <w:rsid w:val="005E6B04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210"/>
    <w:rsid w:val="005F3AAC"/>
    <w:rsid w:val="005F5551"/>
    <w:rsid w:val="00601113"/>
    <w:rsid w:val="0060140C"/>
    <w:rsid w:val="006018D6"/>
    <w:rsid w:val="00601D9C"/>
    <w:rsid w:val="00601DF1"/>
    <w:rsid w:val="006022C6"/>
    <w:rsid w:val="006026AF"/>
    <w:rsid w:val="00603C18"/>
    <w:rsid w:val="00604869"/>
    <w:rsid w:val="00606342"/>
    <w:rsid w:val="006069DE"/>
    <w:rsid w:val="00611B06"/>
    <w:rsid w:val="0061235E"/>
    <w:rsid w:val="0061251C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D5A"/>
    <w:rsid w:val="00625DAA"/>
    <w:rsid w:val="00627C7D"/>
    <w:rsid w:val="006304C8"/>
    <w:rsid w:val="00631414"/>
    <w:rsid w:val="00632923"/>
    <w:rsid w:val="00632935"/>
    <w:rsid w:val="006348B5"/>
    <w:rsid w:val="00634CDB"/>
    <w:rsid w:val="00634FF0"/>
    <w:rsid w:val="00637442"/>
    <w:rsid w:val="00637F65"/>
    <w:rsid w:val="00640D3C"/>
    <w:rsid w:val="00641078"/>
    <w:rsid w:val="00641DA9"/>
    <w:rsid w:val="00642561"/>
    <w:rsid w:val="00642C61"/>
    <w:rsid w:val="006435E7"/>
    <w:rsid w:val="00643FE3"/>
    <w:rsid w:val="00644368"/>
    <w:rsid w:val="00644739"/>
    <w:rsid w:val="006447F6"/>
    <w:rsid w:val="00645625"/>
    <w:rsid w:val="00647829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5FA"/>
    <w:rsid w:val="006608D3"/>
    <w:rsid w:val="00661A61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444"/>
    <w:rsid w:val="006708E0"/>
    <w:rsid w:val="00672BA9"/>
    <w:rsid w:val="00673955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6C5D"/>
    <w:rsid w:val="006771A6"/>
    <w:rsid w:val="006773CD"/>
    <w:rsid w:val="00677F61"/>
    <w:rsid w:val="006806B7"/>
    <w:rsid w:val="0068253F"/>
    <w:rsid w:val="00682779"/>
    <w:rsid w:val="00682FBB"/>
    <w:rsid w:val="00683421"/>
    <w:rsid w:val="006843FD"/>
    <w:rsid w:val="0068550E"/>
    <w:rsid w:val="006857C9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1ECB"/>
    <w:rsid w:val="00692FBC"/>
    <w:rsid w:val="00693481"/>
    <w:rsid w:val="00694082"/>
    <w:rsid w:val="00694BCD"/>
    <w:rsid w:val="00694CC7"/>
    <w:rsid w:val="00695545"/>
    <w:rsid w:val="006973D0"/>
    <w:rsid w:val="006A04EF"/>
    <w:rsid w:val="006A16ED"/>
    <w:rsid w:val="006A1749"/>
    <w:rsid w:val="006A1C25"/>
    <w:rsid w:val="006A2389"/>
    <w:rsid w:val="006A298C"/>
    <w:rsid w:val="006A2EAF"/>
    <w:rsid w:val="006A3662"/>
    <w:rsid w:val="006A41E2"/>
    <w:rsid w:val="006A4482"/>
    <w:rsid w:val="006A45E7"/>
    <w:rsid w:val="006A4FA8"/>
    <w:rsid w:val="006A5FC6"/>
    <w:rsid w:val="006A6896"/>
    <w:rsid w:val="006B0DA7"/>
    <w:rsid w:val="006B4D42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1EFC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48E7"/>
    <w:rsid w:val="006E4B03"/>
    <w:rsid w:val="006E5F5C"/>
    <w:rsid w:val="006E6D3D"/>
    <w:rsid w:val="006E7E90"/>
    <w:rsid w:val="006F000F"/>
    <w:rsid w:val="006F058E"/>
    <w:rsid w:val="006F1550"/>
    <w:rsid w:val="006F1DE5"/>
    <w:rsid w:val="006F2345"/>
    <w:rsid w:val="006F23C1"/>
    <w:rsid w:val="006F2FD5"/>
    <w:rsid w:val="006F358D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07F6"/>
    <w:rsid w:val="007021E5"/>
    <w:rsid w:val="0070429A"/>
    <w:rsid w:val="007047C6"/>
    <w:rsid w:val="00705074"/>
    <w:rsid w:val="00705086"/>
    <w:rsid w:val="007054BE"/>
    <w:rsid w:val="00707EF5"/>
    <w:rsid w:val="007103FD"/>
    <w:rsid w:val="00711631"/>
    <w:rsid w:val="007124DC"/>
    <w:rsid w:val="00712593"/>
    <w:rsid w:val="00712BF9"/>
    <w:rsid w:val="00712FD0"/>
    <w:rsid w:val="0071370F"/>
    <w:rsid w:val="0071388E"/>
    <w:rsid w:val="007157E3"/>
    <w:rsid w:val="00716193"/>
    <w:rsid w:val="007168AF"/>
    <w:rsid w:val="007168B0"/>
    <w:rsid w:val="007168D7"/>
    <w:rsid w:val="007177E1"/>
    <w:rsid w:val="007178AB"/>
    <w:rsid w:val="0071795C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27C7D"/>
    <w:rsid w:val="0073006C"/>
    <w:rsid w:val="00731EFE"/>
    <w:rsid w:val="0073209B"/>
    <w:rsid w:val="0073215C"/>
    <w:rsid w:val="00733BFB"/>
    <w:rsid w:val="00735176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06D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35FD"/>
    <w:rsid w:val="00764593"/>
    <w:rsid w:val="00764967"/>
    <w:rsid w:val="00765860"/>
    <w:rsid w:val="00766554"/>
    <w:rsid w:val="00767B63"/>
    <w:rsid w:val="00767D80"/>
    <w:rsid w:val="00767EA7"/>
    <w:rsid w:val="0077001B"/>
    <w:rsid w:val="007704F2"/>
    <w:rsid w:val="00770AD6"/>
    <w:rsid w:val="00771328"/>
    <w:rsid w:val="00771B6A"/>
    <w:rsid w:val="00772150"/>
    <w:rsid w:val="007725E5"/>
    <w:rsid w:val="0077272F"/>
    <w:rsid w:val="00773388"/>
    <w:rsid w:val="00773739"/>
    <w:rsid w:val="00773D75"/>
    <w:rsid w:val="00774506"/>
    <w:rsid w:val="0077592D"/>
    <w:rsid w:val="00775D28"/>
    <w:rsid w:val="007773CB"/>
    <w:rsid w:val="00777A7C"/>
    <w:rsid w:val="00777B94"/>
    <w:rsid w:val="00777F86"/>
    <w:rsid w:val="00780389"/>
    <w:rsid w:val="00780DAF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6A5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4DE"/>
    <w:rsid w:val="007A58B1"/>
    <w:rsid w:val="007A5AB0"/>
    <w:rsid w:val="007A5D70"/>
    <w:rsid w:val="007A6BDB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3F5A"/>
    <w:rsid w:val="007B4914"/>
    <w:rsid w:val="007B51A2"/>
    <w:rsid w:val="007B5B38"/>
    <w:rsid w:val="007B5EE6"/>
    <w:rsid w:val="007B6477"/>
    <w:rsid w:val="007C22C9"/>
    <w:rsid w:val="007C2946"/>
    <w:rsid w:val="007C3A8C"/>
    <w:rsid w:val="007C4103"/>
    <w:rsid w:val="007C6939"/>
    <w:rsid w:val="007C69EF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251"/>
    <w:rsid w:val="007D6CC5"/>
    <w:rsid w:val="007D7B89"/>
    <w:rsid w:val="007D7DD7"/>
    <w:rsid w:val="007E0083"/>
    <w:rsid w:val="007E1104"/>
    <w:rsid w:val="007E1CC3"/>
    <w:rsid w:val="007E1F87"/>
    <w:rsid w:val="007E2CD0"/>
    <w:rsid w:val="007E477C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5AC0"/>
    <w:rsid w:val="007F5ED5"/>
    <w:rsid w:val="007F5FA0"/>
    <w:rsid w:val="007F6B17"/>
    <w:rsid w:val="007F71F6"/>
    <w:rsid w:val="007F7336"/>
    <w:rsid w:val="007F7C3E"/>
    <w:rsid w:val="00800E51"/>
    <w:rsid w:val="00802194"/>
    <w:rsid w:val="008025AF"/>
    <w:rsid w:val="00802BF0"/>
    <w:rsid w:val="008035F1"/>
    <w:rsid w:val="008036CD"/>
    <w:rsid w:val="0080390E"/>
    <w:rsid w:val="00803C80"/>
    <w:rsid w:val="008040CF"/>
    <w:rsid w:val="00804204"/>
    <w:rsid w:val="00804499"/>
    <w:rsid w:val="0080450A"/>
    <w:rsid w:val="00804A5E"/>
    <w:rsid w:val="00807E56"/>
    <w:rsid w:val="00810123"/>
    <w:rsid w:val="00811203"/>
    <w:rsid w:val="008112BF"/>
    <w:rsid w:val="008113C0"/>
    <w:rsid w:val="00811E09"/>
    <w:rsid w:val="00812397"/>
    <w:rsid w:val="0081273C"/>
    <w:rsid w:val="0081336B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C2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6E6"/>
    <w:rsid w:val="00826B7D"/>
    <w:rsid w:val="008308EF"/>
    <w:rsid w:val="00831501"/>
    <w:rsid w:val="00831C17"/>
    <w:rsid w:val="00831C86"/>
    <w:rsid w:val="00832761"/>
    <w:rsid w:val="00833723"/>
    <w:rsid w:val="00833809"/>
    <w:rsid w:val="008338D9"/>
    <w:rsid w:val="00833A76"/>
    <w:rsid w:val="00834656"/>
    <w:rsid w:val="00834F54"/>
    <w:rsid w:val="00835151"/>
    <w:rsid w:val="00835268"/>
    <w:rsid w:val="008355FB"/>
    <w:rsid w:val="00835709"/>
    <w:rsid w:val="0083578F"/>
    <w:rsid w:val="0083639B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5BD"/>
    <w:rsid w:val="00851BA2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AEA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800A3"/>
    <w:rsid w:val="0088047F"/>
    <w:rsid w:val="00880BD2"/>
    <w:rsid w:val="00881FE6"/>
    <w:rsid w:val="00881FE9"/>
    <w:rsid w:val="008822AF"/>
    <w:rsid w:val="00882654"/>
    <w:rsid w:val="008827B5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293"/>
    <w:rsid w:val="00887EE6"/>
    <w:rsid w:val="00887F49"/>
    <w:rsid w:val="0089081E"/>
    <w:rsid w:val="008911DD"/>
    <w:rsid w:val="0089213A"/>
    <w:rsid w:val="00892693"/>
    <w:rsid w:val="008931A0"/>
    <w:rsid w:val="00893829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6D8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19E"/>
    <w:rsid w:val="008C2DCB"/>
    <w:rsid w:val="008C44DA"/>
    <w:rsid w:val="008C48D4"/>
    <w:rsid w:val="008C4A5B"/>
    <w:rsid w:val="008C5504"/>
    <w:rsid w:val="008C5DC5"/>
    <w:rsid w:val="008C6E81"/>
    <w:rsid w:val="008C7A1B"/>
    <w:rsid w:val="008D01A7"/>
    <w:rsid w:val="008D0595"/>
    <w:rsid w:val="008D245D"/>
    <w:rsid w:val="008D2628"/>
    <w:rsid w:val="008D2AAF"/>
    <w:rsid w:val="008D381D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D79F8"/>
    <w:rsid w:val="008D7C17"/>
    <w:rsid w:val="008E02E9"/>
    <w:rsid w:val="008E0D2E"/>
    <w:rsid w:val="008E1A7D"/>
    <w:rsid w:val="008E20B5"/>
    <w:rsid w:val="008E33D2"/>
    <w:rsid w:val="008E3628"/>
    <w:rsid w:val="008E395F"/>
    <w:rsid w:val="008E3A47"/>
    <w:rsid w:val="008E3C0F"/>
    <w:rsid w:val="008E4454"/>
    <w:rsid w:val="008E4D1B"/>
    <w:rsid w:val="008E65B4"/>
    <w:rsid w:val="008E7BCB"/>
    <w:rsid w:val="008F0029"/>
    <w:rsid w:val="008F0404"/>
    <w:rsid w:val="008F0867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11AA"/>
    <w:rsid w:val="00902178"/>
    <w:rsid w:val="00902600"/>
    <w:rsid w:val="00904B06"/>
    <w:rsid w:val="00906225"/>
    <w:rsid w:val="0090662F"/>
    <w:rsid w:val="009071E8"/>
    <w:rsid w:val="00907B04"/>
    <w:rsid w:val="00907BA4"/>
    <w:rsid w:val="00907FEC"/>
    <w:rsid w:val="009112DE"/>
    <w:rsid w:val="00912AA5"/>
    <w:rsid w:val="00912EE3"/>
    <w:rsid w:val="009136C8"/>
    <w:rsid w:val="00913E58"/>
    <w:rsid w:val="00915552"/>
    <w:rsid w:val="00915665"/>
    <w:rsid w:val="00916366"/>
    <w:rsid w:val="009165E2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502E"/>
    <w:rsid w:val="0093199B"/>
    <w:rsid w:val="00932100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2238"/>
    <w:rsid w:val="00942BD2"/>
    <w:rsid w:val="00943B68"/>
    <w:rsid w:val="00943EDD"/>
    <w:rsid w:val="00944E26"/>
    <w:rsid w:val="00945223"/>
    <w:rsid w:val="00945579"/>
    <w:rsid w:val="00946EC1"/>
    <w:rsid w:val="00946EE7"/>
    <w:rsid w:val="009470AC"/>
    <w:rsid w:val="009502A6"/>
    <w:rsid w:val="00950727"/>
    <w:rsid w:val="00951091"/>
    <w:rsid w:val="009514C8"/>
    <w:rsid w:val="00951936"/>
    <w:rsid w:val="00951A75"/>
    <w:rsid w:val="009522B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6E30"/>
    <w:rsid w:val="00967155"/>
    <w:rsid w:val="0096760E"/>
    <w:rsid w:val="009704CF"/>
    <w:rsid w:val="0097082F"/>
    <w:rsid w:val="00970933"/>
    <w:rsid w:val="00971939"/>
    <w:rsid w:val="009725CE"/>
    <w:rsid w:val="00973640"/>
    <w:rsid w:val="00973648"/>
    <w:rsid w:val="0097544E"/>
    <w:rsid w:val="00975BC9"/>
    <w:rsid w:val="00975FF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EC0"/>
    <w:rsid w:val="00990F4E"/>
    <w:rsid w:val="009910E6"/>
    <w:rsid w:val="0099196D"/>
    <w:rsid w:val="00992210"/>
    <w:rsid w:val="0099367B"/>
    <w:rsid w:val="00993BB7"/>
    <w:rsid w:val="00993E08"/>
    <w:rsid w:val="009957C1"/>
    <w:rsid w:val="00995B76"/>
    <w:rsid w:val="00996135"/>
    <w:rsid w:val="00996441"/>
    <w:rsid w:val="00997497"/>
    <w:rsid w:val="00997574"/>
    <w:rsid w:val="009A0A25"/>
    <w:rsid w:val="009A0E72"/>
    <w:rsid w:val="009A159D"/>
    <w:rsid w:val="009A2029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0B85"/>
    <w:rsid w:val="009B32E6"/>
    <w:rsid w:val="009B3988"/>
    <w:rsid w:val="009B4834"/>
    <w:rsid w:val="009B57FB"/>
    <w:rsid w:val="009B6350"/>
    <w:rsid w:val="009B7B4D"/>
    <w:rsid w:val="009B7D88"/>
    <w:rsid w:val="009C05BC"/>
    <w:rsid w:val="009C0EE3"/>
    <w:rsid w:val="009C19E7"/>
    <w:rsid w:val="009C241E"/>
    <w:rsid w:val="009C3436"/>
    <w:rsid w:val="009C3DD7"/>
    <w:rsid w:val="009C4303"/>
    <w:rsid w:val="009C4383"/>
    <w:rsid w:val="009C4F07"/>
    <w:rsid w:val="009C5179"/>
    <w:rsid w:val="009C5369"/>
    <w:rsid w:val="009C5D0B"/>
    <w:rsid w:val="009C6B57"/>
    <w:rsid w:val="009C7204"/>
    <w:rsid w:val="009C7399"/>
    <w:rsid w:val="009C7447"/>
    <w:rsid w:val="009C76A4"/>
    <w:rsid w:val="009D0E43"/>
    <w:rsid w:val="009D10FB"/>
    <w:rsid w:val="009D12D5"/>
    <w:rsid w:val="009D221D"/>
    <w:rsid w:val="009D25DA"/>
    <w:rsid w:val="009D2917"/>
    <w:rsid w:val="009D2C55"/>
    <w:rsid w:val="009D4269"/>
    <w:rsid w:val="009D4706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2F7E"/>
    <w:rsid w:val="009E4BFB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4DB"/>
    <w:rsid w:val="009F290E"/>
    <w:rsid w:val="009F295D"/>
    <w:rsid w:val="009F296B"/>
    <w:rsid w:val="009F34A6"/>
    <w:rsid w:val="009F4554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4EAE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1CF4"/>
    <w:rsid w:val="00A120DC"/>
    <w:rsid w:val="00A13351"/>
    <w:rsid w:val="00A13B6F"/>
    <w:rsid w:val="00A13F10"/>
    <w:rsid w:val="00A146BB"/>
    <w:rsid w:val="00A1563F"/>
    <w:rsid w:val="00A1566D"/>
    <w:rsid w:val="00A15763"/>
    <w:rsid w:val="00A15BD1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BAB"/>
    <w:rsid w:val="00A30C5C"/>
    <w:rsid w:val="00A31048"/>
    <w:rsid w:val="00A315F5"/>
    <w:rsid w:val="00A316C4"/>
    <w:rsid w:val="00A31733"/>
    <w:rsid w:val="00A32B96"/>
    <w:rsid w:val="00A32EA5"/>
    <w:rsid w:val="00A345B4"/>
    <w:rsid w:val="00A34699"/>
    <w:rsid w:val="00A34A07"/>
    <w:rsid w:val="00A34C7D"/>
    <w:rsid w:val="00A351CC"/>
    <w:rsid w:val="00A3589F"/>
    <w:rsid w:val="00A35F7F"/>
    <w:rsid w:val="00A360AE"/>
    <w:rsid w:val="00A36CCA"/>
    <w:rsid w:val="00A37072"/>
    <w:rsid w:val="00A37528"/>
    <w:rsid w:val="00A413F5"/>
    <w:rsid w:val="00A4231D"/>
    <w:rsid w:val="00A42B52"/>
    <w:rsid w:val="00A435B8"/>
    <w:rsid w:val="00A4380B"/>
    <w:rsid w:val="00A438E6"/>
    <w:rsid w:val="00A43E14"/>
    <w:rsid w:val="00A4479A"/>
    <w:rsid w:val="00A4515E"/>
    <w:rsid w:val="00A454C8"/>
    <w:rsid w:val="00A46A6E"/>
    <w:rsid w:val="00A47750"/>
    <w:rsid w:val="00A50BD1"/>
    <w:rsid w:val="00A50D41"/>
    <w:rsid w:val="00A510E8"/>
    <w:rsid w:val="00A51210"/>
    <w:rsid w:val="00A51D5E"/>
    <w:rsid w:val="00A52830"/>
    <w:rsid w:val="00A528F3"/>
    <w:rsid w:val="00A52BF2"/>
    <w:rsid w:val="00A52C8D"/>
    <w:rsid w:val="00A53776"/>
    <w:rsid w:val="00A54AAE"/>
    <w:rsid w:val="00A54BC8"/>
    <w:rsid w:val="00A55FBC"/>
    <w:rsid w:val="00A560F7"/>
    <w:rsid w:val="00A57279"/>
    <w:rsid w:val="00A60112"/>
    <w:rsid w:val="00A60FAF"/>
    <w:rsid w:val="00A6103C"/>
    <w:rsid w:val="00A61B6C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2E9D"/>
    <w:rsid w:val="00A731B0"/>
    <w:rsid w:val="00A731EE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1D6E"/>
    <w:rsid w:val="00A921AC"/>
    <w:rsid w:val="00A92647"/>
    <w:rsid w:val="00A929DF"/>
    <w:rsid w:val="00A9343D"/>
    <w:rsid w:val="00A94738"/>
    <w:rsid w:val="00A94D90"/>
    <w:rsid w:val="00A9582D"/>
    <w:rsid w:val="00A96605"/>
    <w:rsid w:val="00AA0DDF"/>
    <w:rsid w:val="00AA0E68"/>
    <w:rsid w:val="00AA2062"/>
    <w:rsid w:val="00AA215B"/>
    <w:rsid w:val="00AA2413"/>
    <w:rsid w:val="00AA2C5D"/>
    <w:rsid w:val="00AA2DCE"/>
    <w:rsid w:val="00AA3242"/>
    <w:rsid w:val="00AA3339"/>
    <w:rsid w:val="00AA356D"/>
    <w:rsid w:val="00AA4775"/>
    <w:rsid w:val="00AA50A6"/>
    <w:rsid w:val="00AA64BD"/>
    <w:rsid w:val="00AB02E1"/>
    <w:rsid w:val="00AB0308"/>
    <w:rsid w:val="00AB0EDD"/>
    <w:rsid w:val="00AB11D3"/>
    <w:rsid w:val="00AB1B91"/>
    <w:rsid w:val="00AB2217"/>
    <w:rsid w:val="00AB279B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B7154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4E34"/>
    <w:rsid w:val="00AD58DA"/>
    <w:rsid w:val="00AD5A41"/>
    <w:rsid w:val="00AD5B68"/>
    <w:rsid w:val="00AD5D0F"/>
    <w:rsid w:val="00AD68D8"/>
    <w:rsid w:val="00AE00E8"/>
    <w:rsid w:val="00AE0580"/>
    <w:rsid w:val="00AE1150"/>
    <w:rsid w:val="00AE1799"/>
    <w:rsid w:val="00AE21C6"/>
    <w:rsid w:val="00AE24CE"/>
    <w:rsid w:val="00AE250A"/>
    <w:rsid w:val="00AE29D5"/>
    <w:rsid w:val="00AE2DA1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8A5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4AF"/>
    <w:rsid w:val="00B00970"/>
    <w:rsid w:val="00B037EE"/>
    <w:rsid w:val="00B03895"/>
    <w:rsid w:val="00B045C0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3CC"/>
    <w:rsid w:val="00B27802"/>
    <w:rsid w:val="00B27C5C"/>
    <w:rsid w:val="00B27D81"/>
    <w:rsid w:val="00B3077E"/>
    <w:rsid w:val="00B30A94"/>
    <w:rsid w:val="00B31341"/>
    <w:rsid w:val="00B32121"/>
    <w:rsid w:val="00B32AEB"/>
    <w:rsid w:val="00B33D9B"/>
    <w:rsid w:val="00B373CB"/>
    <w:rsid w:val="00B373EB"/>
    <w:rsid w:val="00B37AA4"/>
    <w:rsid w:val="00B40247"/>
    <w:rsid w:val="00B40273"/>
    <w:rsid w:val="00B41D1B"/>
    <w:rsid w:val="00B41DEE"/>
    <w:rsid w:val="00B41EB7"/>
    <w:rsid w:val="00B42F3F"/>
    <w:rsid w:val="00B436FC"/>
    <w:rsid w:val="00B437D1"/>
    <w:rsid w:val="00B43C80"/>
    <w:rsid w:val="00B43F9F"/>
    <w:rsid w:val="00B4413C"/>
    <w:rsid w:val="00B44529"/>
    <w:rsid w:val="00B447B2"/>
    <w:rsid w:val="00B44BE2"/>
    <w:rsid w:val="00B450DA"/>
    <w:rsid w:val="00B46030"/>
    <w:rsid w:val="00B463AB"/>
    <w:rsid w:val="00B47835"/>
    <w:rsid w:val="00B47DBC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1B5"/>
    <w:rsid w:val="00B6142F"/>
    <w:rsid w:val="00B61633"/>
    <w:rsid w:val="00B63131"/>
    <w:rsid w:val="00B638E2"/>
    <w:rsid w:val="00B63AD6"/>
    <w:rsid w:val="00B63E4A"/>
    <w:rsid w:val="00B63F7B"/>
    <w:rsid w:val="00B64F11"/>
    <w:rsid w:val="00B65E59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33E"/>
    <w:rsid w:val="00B714DE"/>
    <w:rsid w:val="00B7161B"/>
    <w:rsid w:val="00B716CF"/>
    <w:rsid w:val="00B71750"/>
    <w:rsid w:val="00B71824"/>
    <w:rsid w:val="00B71877"/>
    <w:rsid w:val="00B71B66"/>
    <w:rsid w:val="00B73B99"/>
    <w:rsid w:val="00B73C5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3842"/>
    <w:rsid w:val="00B84528"/>
    <w:rsid w:val="00B858F5"/>
    <w:rsid w:val="00B8672B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96D2A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1B7"/>
    <w:rsid w:val="00BA7DE8"/>
    <w:rsid w:val="00BB0869"/>
    <w:rsid w:val="00BB0BAE"/>
    <w:rsid w:val="00BB1037"/>
    <w:rsid w:val="00BB13D9"/>
    <w:rsid w:val="00BB1A1E"/>
    <w:rsid w:val="00BB2A55"/>
    <w:rsid w:val="00BB2D27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13CB"/>
    <w:rsid w:val="00BC27B8"/>
    <w:rsid w:val="00BC2AE2"/>
    <w:rsid w:val="00BC33E5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6EC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767"/>
    <w:rsid w:val="00BE2B58"/>
    <w:rsid w:val="00BE2D1D"/>
    <w:rsid w:val="00BE3CA0"/>
    <w:rsid w:val="00BE42AE"/>
    <w:rsid w:val="00BE4760"/>
    <w:rsid w:val="00BE4C89"/>
    <w:rsid w:val="00BE742D"/>
    <w:rsid w:val="00BF015F"/>
    <w:rsid w:val="00BF0629"/>
    <w:rsid w:val="00BF06C1"/>
    <w:rsid w:val="00BF14AE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1961"/>
    <w:rsid w:val="00C0245D"/>
    <w:rsid w:val="00C02EC6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CBA"/>
    <w:rsid w:val="00C14DE1"/>
    <w:rsid w:val="00C16A70"/>
    <w:rsid w:val="00C16E80"/>
    <w:rsid w:val="00C17020"/>
    <w:rsid w:val="00C176BB"/>
    <w:rsid w:val="00C17A0E"/>
    <w:rsid w:val="00C20623"/>
    <w:rsid w:val="00C20F91"/>
    <w:rsid w:val="00C21D74"/>
    <w:rsid w:val="00C226D5"/>
    <w:rsid w:val="00C23E87"/>
    <w:rsid w:val="00C246C9"/>
    <w:rsid w:val="00C24E8F"/>
    <w:rsid w:val="00C254E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3748"/>
    <w:rsid w:val="00C343F2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0324"/>
    <w:rsid w:val="00C51DF4"/>
    <w:rsid w:val="00C52280"/>
    <w:rsid w:val="00C52833"/>
    <w:rsid w:val="00C52CF9"/>
    <w:rsid w:val="00C53A0B"/>
    <w:rsid w:val="00C54747"/>
    <w:rsid w:val="00C55A3E"/>
    <w:rsid w:val="00C56ED0"/>
    <w:rsid w:val="00C602CA"/>
    <w:rsid w:val="00C60916"/>
    <w:rsid w:val="00C60CC9"/>
    <w:rsid w:val="00C60D8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762"/>
    <w:rsid w:val="00C708DF"/>
    <w:rsid w:val="00C73802"/>
    <w:rsid w:val="00C74DB2"/>
    <w:rsid w:val="00C77B66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64D0"/>
    <w:rsid w:val="00C87820"/>
    <w:rsid w:val="00C9040B"/>
    <w:rsid w:val="00C9165E"/>
    <w:rsid w:val="00C9261E"/>
    <w:rsid w:val="00C92827"/>
    <w:rsid w:val="00C9395F"/>
    <w:rsid w:val="00C941FE"/>
    <w:rsid w:val="00C9429B"/>
    <w:rsid w:val="00C947AD"/>
    <w:rsid w:val="00C94A90"/>
    <w:rsid w:val="00C94EED"/>
    <w:rsid w:val="00C95C20"/>
    <w:rsid w:val="00C97622"/>
    <w:rsid w:val="00C97946"/>
    <w:rsid w:val="00C97C80"/>
    <w:rsid w:val="00CA01CB"/>
    <w:rsid w:val="00CA0BC5"/>
    <w:rsid w:val="00CA1183"/>
    <w:rsid w:val="00CA1664"/>
    <w:rsid w:val="00CA1799"/>
    <w:rsid w:val="00CA1C48"/>
    <w:rsid w:val="00CA1E3F"/>
    <w:rsid w:val="00CA2180"/>
    <w:rsid w:val="00CA274E"/>
    <w:rsid w:val="00CA3A82"/>
    <w:rsid w:val="00CA3C3E"/>
    <w:rsid w:val="00CA5903"/>
    <w:rsid w:val="00CA5B53"/>
    <w:rsid w:val="00CA67C1"/>
    <w:rsid w:val="00CA6B5E"/>
    <w:rsid w:val="00CA760D"/>
    <w:rsid w:val="00CA7807"/>
    <w:rsid w:val="00CB1699"/>
    <w:rsid w:val="00CB196F"/>
    <w:rsid w:val="00CB1E21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324"/>
    <w:rsid w:val="00CC0407"/>
    <w:rsid w:val="00CC0D20"/>
    <w:rsid w:val="00CC0E33"/>
    <w:rsid w:val="00CC1478"/>
    <w:rsid w:val="00CC16B5"/>
    <w:rsid w:val="00CC1FD8"/>
    <w:rsid w:val="00CC2E9C"/>
    <w:rsid w:val="00CC3083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2D64"/>
    <w:rsid w:val="00CD3AAB"/>
    <w:rsid w:val="00CD4729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26C6"/>
    <w:rsid w:val="00CE2798"/>
    <w:rsid w:val="00CE2FFD"/>
    <w:rsid w:val="00CE319E"/>
    <w:rsid w:val="00CE376A"/>
    <w:rsid w:val="00CE458B"/>
    <w:rsid w:val="00CE459E"/>
    <w:rsid w:val="00CE45EA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6E1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5FB"/>
    <w:rsid w:val="00D03F91"/>
    <w:rsid w:val="00D04246"/>
    <w:rsid w:val="00D05F32"/>
    <w:rsid w:val="00D06C46"/>
    <w:rsid w:val="00D0791A"/>
    <w:rsid w:val="00D07D04"/>
    <w:rsid w:val="00D103B9"/>
    <w:rsid w:val="00D105C2"/>
    <w:rsid w:val="00D11659"/>
    <w:rsid w:val="00D11E88"/>
    <w:rsid w:val="00D125AA"/>
    <w:rsid w:val="00D129BF"/>
    <w:rsid w:val="00D13F3C"/>
    <w:rsid w:val="00D14838"/>
    <w:rsid w:val="00D14CCB"/>
    <w:rsid w:val="00D14D66"/>
    <w:rsid w:val="00D1596D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DE7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4027"/>
    <w:rsid w:val="00D353B3"/>
    <w:rsid w:val="00D3602C"/>
    <w:rsid w:val="00D361F7"/>
    <w:rsid w:val="00D363EF"/>
    <w:rsid w:val="00D366AF"/>
    <w:rsid w:val="00D36E00"/>
    <w:rsid w:val="00D378C9"/>
    <w:rsid w:val="00D40430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598B"/>
    <w:rsid w:val="00D46C51"/>
    <w:rsid w:val="00D47F05"/>
    <w:rsid w:val="00D52018"/>
    <w:rsid w:val="00D5250E"/>
    <w:rsid w:val="00D537F4"/>
    <w:rsid w:val="00D53DCC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EE0"/>
    <w:rsid w:val="00D620DE"/>
    <w:rsid w:val="00D625AC"/>
    <w:rsid w:val="00D62DAC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3C4"/>
    <w:rsid w:val="00D71690"/>
    <w:rsid w:val="00D72161"/>
    <w:rsid w:val="00D7294E"/>
    <w:rsid w:val="00D7296F"/>
    <w:rsid w:val="00D72EE2"/>
    <w:rsid w:val="00D73026"/>
    <w:rsid w:val="00D73323"/>
    <w:rsid w:val="00D734A0"/>
    <w:rsid w:val="00D742C6"/>
    <w:rsid w:val="00D7431B"/>
    <w:rsid w:val="00D74841"/>
    <w:rsid w:val="00D74CFF"/>
    <w:rsid w:val="00D756A7"/>
    <w:rsid w:val="00D75B57"/>
    <w:rsid w:val="00D75BF3"/>
    <w:rsid w:val="00D76E65"/>
    <w:rsid w:val="00D77619"/>
    <w:rsid w:val="00D8066B"/>
    <w:rsid w:val="00D80B03"/>
    <w:rsid w:val="00D818B0"/>
    <w:rsid w:val="00D821EF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18E"/>
    <w:rsid w:val="00D90692"/>
    <w:rsid w:val="00D90702"/>
    <w:rsid w:val="00D907C5"/>
    <w:rsid w:val="00D90912"/>
    <w:rsid w:val="00D91566"/>
    <w:rsid w:val="00D91BF0"/>
    <w:rsid w:val="00D92103"/>
    <w:rsid w:val="00D92B67"/>
    <w:rsid w:val="00D92C0E"/>
    <w:rsid w:val="00D92C69"/>
    <w:rsid w:val="00D932B4"/>
    <w:rsid w:val="00D9652F"/>
    <w:rsid w:val="00D96ACA"/>
    <w:rsid w:val="00D96D78"/>
    <w:rsid w:val="00D96DA7"/>
    <w:rsid w:val="00D9784D"/>
    <w:rsid w:val="00DA066C"/>
    <w:rsid w:val="00DA1956"/>
    <w:rsid w:val="00DA1FD1"/>
    <w:rsid w:val="00DA2E48"/>
    <w:rsid w:val="00DA34A8"/>
    <w:rsid w:val="00DA3A77"/>
    <w:rsid w:val="00DA3CB1"/>
    <w:rsid w:val="00DA4471"/>
    <w:rsid w:val="00DA49A1"/>
    <w:rsid w:val="00DA54DC"/>
    <w:rsid w:val="00DA5BA7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9CE"/>
    <w:rsid w:val="00DB3C6A"/>
    <w:rsid w:val="00DB421C"/>
    <w:rsid w:val="00DB466A"/>
    <w:rsid w:val="00DB54C1"/>
    <w:rsid w:val="00DB5C6D"/>
    <w:rsid w:val="00DB5DF2"/>
    <w:rsid w:val="00DB6CCF"/>
    <w:rsid w:val="00DB70CE"/>
    <w:rsid w:val="00DB75C8"/>
    <w:rsid w:val="00DB7824"/>
    <w:rsid w:val="00DB782E"/>
    <w:rsid w:val="00DC0C1C"/>
    <w:rsid w:val="00DC180D"/>
    <w:rsid w:val="00DC18D6"/>
    <w:rsid w:val="00DC1E5E"/>
    <w:rsid w:val="00DC2784"/>
    <w:rsid w:val="00DC341F"/>
    <w:rsid w:val="00DC3F72"/>
    <w:rsid w:val="00DC4F6E"/>
    <w:rsid w:val="00DC5606"/>
    <w:rsid w:val="00DC59CA"/>
    <w:rsid w:val="00DC5FC7"/>
    <w:rsid w:val="00DC718D"/>
    <w:rsid w:val="00DD13F6"/>
    <w:rsid w:val="00DD1A36"/>
    <w:rsid w:val="00DD1C0B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3E7B"/>
    <w:rsid w:val="00DE4BBC"/>
    <w:rsid w:val="00DE50D6"/>
    <w:rsid w:val="00DE557C"/>
    <w:rsid w:val="00DE5808"/>
    <w:rsid w:val="00DE5BB8"/>
    <w:rsid w:val="00DE5D2C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530"/>
    <w:rsid w:val="00DF4698"/>
    <w:rsid w:val="00DF46CE"/>
    <w:rsid w:val="00DF4789"/>
    <w:rsid w:val="00DF6608"/>
    <w:rsid w:val="00DF68C1"/>
    <w:rsid w:val="00DF6940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4C57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0FBD"/>
    <w:rsid w:val="00E51497"/>
    <w:rsid w:val="00E51C18"/>
    <w:rsid w:val="00E531D7"/>
    <w:rsid w:val="00E53913"/>
    <w:rsid w:val="00E539D3"/>
    <w:rsid w:val="00E5499F"/>
    <w:rsid w:val="00E55AF1"/>
    <w:rsid w:val="00E56553"/>
    <w:rsid w:val="00E57B38"/>
    <w:rsid w:val="00E57EA6"/>
    <w:rsid w:val="00E60071"/>
    <w:rsid w:val="00E61782"/>
    <w:rsid w:val="00E6184C"/>
    <w:rsid w:val="00E61A41"/>
    <w:rsid w:val="00E61FD1"/>
    <w:rsid w:val="00E622A0"/>
    <w:rsid w:val="00E6320B"/>
    <w:rsid w:val="00E63477"/>
    <w:rsid w:val="00E63B4E"/>
    <w:rsid w:val="00E63E04"/>
    <w:rsid w:val="00E650C4"/>
    <w:rsid w:val="00E6550F"/>
    <w:rsid w:val="00E66BDB"/>
    <w:rsid w:val="00E66C1F"/>
    <w:rsid w:val="00E704D5"/>
    <w:rsid w:val="00E71425"/>
    <w:rsid w:val="00E7232E"/>
    <w:rsid w:val="00E72FC3"/>
    <w:rsid w:val="00E74842"/>
    <w:rsid w:val="00E751DB"/>
    <w:rsid w:val="00E75F4C"/>
    <w:rsid w:val="00E76E1F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86CD5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241"/>
    <w:rsid w:val="00E979F1"/>
    <w:rsid w:val="00EA0081"/>
    <w:rsid w:val="00EA008D"/>
    <w:rsid w:val="00EA1167"/>
    <w:rsid w:val="00EA11D3"/>
    <w:rsid w:val="00EA2E45"/>
    <w:rsid w:val="00EA3ADF"/>
    <w:rsid w:val="00EA4450"/>
    <w:rsid w:val="00EA4E04"/>
    <w:rsid w:val="00EA71FE"/>
    <w:rsid w:val="00EA7C32"/>
    <w:rsid w:val="00EB1090"/>
    <w:rsid w:val="00EB1185"/>
    <w:rsid w:val="00EB12C9"/>
    <w:rsid w:val="00EB21E6"/>
    <w:rsid w:val="00EB29D3"/>
    <w:rsid w:val="00EB3483"/>
    <w:rsid w:val="00EB474F"/>
    <w:rsid w:val="00EB4C28"/>
    <w:rsid w:val="00EB5A38"/>
    <w:rsid w:val="00EB5A39"/>
    <w:rsid w:val="00EB5F69"/>
    <w:rsid w:val="00EB67EC"/>
    <w:rsid w:val="00EB6CCF"/>
    <w:rsid w:val="00EB76C8"/>
    <w:rsid w:val="00EB7CB9"/>
    <w:rsid w:val="00EC0C5B"/>
    <w:rsid w:val="00EC1547"/>
    <w:rsid w:val="00EC1CD1"/>
    <w:rsid w:val="00EC23C6"/>
    <w:rsid w:val="00EC26A8"/>
    <w:rsid w:val="00EC2A1A"/>
    <w:rsid w:val="00EC3044"/>
    <w:rsid w:val="00EC4046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F46"/>
    <w:rsid w:val="00ED7A61"/>
    <w:rsid w:val="00ED7C89"/>
    <w:rsid w:val="00EE039B"/>
    <w:rsid w:val="00EE20E1"/>
    <w:rsid w:val="00EE2A1F"/>
    <w:rsid w:val="00EE302D"/>
    <w:rsid w:val="00EE38C5"/>
    <w:rsid w:val="00EE4581"/>
    <w:rsid w:val="00EE50F2"/>
    <w:rsid w:val="00EE515B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6711"/>
    <w:rsid w:val="00EF734A"/>
    <w:rsid w:val="00F00CAD"/>
    <w:rsid w:val="00F00F15"/>
    <w:rsid w:val="00F03655"/>
    <w:rsid w:val="00F038C9"/>
    <w:rsid w:val="00F03E99"/>
    <w:rsid w:val="00F04CC5"/>
    <w:rsid w:val="00F05A76"/>
    <w:rsid w:val="00F1016D"/>
    <w:rsid w:val="00F1056F"/>
    <w:rsid w:val="00F10E23"/>
    <w:rsid w:val="00F1121B"/>
    <w:rsid w:val="00F11AF8"/>
    <w:rsid w:val="00F11F27"/>
    <w:rsid w:val="00F121C7"/>
    <w:rsid w:val="00F12672"/>
    <w:rsid w:val="00F13208"/>
    <w:rsid w:val="00F13A1E"/>
    <w:rsid w:val="00F14CA3"/>
    <w:rsid w:val="00F1511C"/>
    <w:rsid w:val="00F156C5"/>
    <w:rsid w:val="00F1675B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2610"/>
    <w:rsid w:val="00F33CA2"/>
    <w:rsid w:val="00F34BF7"/>
    <w:rsid w:val="00F35271"/>
    <w:rsid w:val="00F355BB"/>
    <w:rsid w:val="00F361A6"/>
    <w:rsid w:val="00F36297"/>
    <w:rsid w:val="00F36CA5"/>
    <w:rsid w:val="00F3723A"/>
    <w:rsid w:val="00F414E2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6DF8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2A3"/>
    <w:rsid w:val="00F67318"/>
    <w:rsid w:val="00F67F39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377"/>
    <w:rsid w:val="00F757DA"/>
    <w:rsid w:val="00F75F5B"/>
    <w:rsid w:val="00F76F8A"/>
    <w:rsid w:val="00F77DC9"/>
    <w:rsid w:val="00F77F68"/>
    <w:rsid w:val="00F822AE"/>
    <w:rsid w:val="00F825BC"/>
    <w:rsid w:val="00F82B0A"/>
    <w:rsid w:val="00F8386F"/>
    <w:rsid w:val="00F84467"/>
    <w:rsid w:val="00F85930"/>
    <w:rsid w:val="00F86333"/>
    <w:rsid w:val="00F86B67"/>
    <w:rsid w:val="00F871C3"/>
    <w:rsid w:val="00F8790C"/>
    <w:rsid w:val="00F9023A"/>
    <w:rsid w:val="00F9028F"/>
    <w:rsid w:val="00F90582"/>
    <w:rsid w:val="00F908E8"/>
    <w:rsid w:val="00F913B1"/>
    <w:rsid w:val="00F91B50"/>
    <w:rsid w:val="00F91BAD"/>
    <w:rsid w:val="00F924EF"/>
    <w:rsid w:val="00F93223"/>
    <w:rsid w:val="00F94121"/>
    <w:rsid w:val="00F95DFA"/>
    <w:rsid w:val="00F95F02"/>
    <w:rsid w:val="00F96227"/>
    <w:rsid w:val="00F97ADA"/>
    <w:rsid w:val="00F97F6B"/>
    <w:rsid w:val="00FA2B8C"/>
    <w:rsid w:val="00FA3FE4"/>
    <w:rsid w:val="00FA4373"/>
    <w:rsid w:val="00FA56BB"/>
    <w:rsid w:val="00FA5B24"/>
    <w:rsid w:val="00FA5BC0"/>
    <w:rsid w:val="00FA5DC3"/>
    <w:rsid w:val="00FA61AF"/>
    <w:rsid w:val="00FA6BC1"/>
    <w:rsid w:val="00FA72FE"/>
    <w:rsid w:val="00FA743B"/>
    <w:rsid w:val="00FB105A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3D72"/>
    <w:rsid w:val="00FC4007"/>
    <w:rsid w:val="00FC47A3"/>
    <w:rsid w:val="00FC4C9C"/>
    <w:rsid w:val="00FC58A1"/>
    <w:rsid w:val="00FC5D33"/>
    <w:rsid w:val="00FD0A70"/>
    <w:rsid w:val="00FD232B"/>
    <w:rsid w:val="00FD2813"/>
    <w:rsid w:val="00FD28BA"/>
    <w:rsid w:val="00FD2ACE"/>
    <w:rsid w:val="00FD3B32"/>
    <w:rsid w:val="00FD3D4A"/>
    <w:rsid w:val="00FD4765"/>
    <w:rsid w:val="00FD59FA"/>
    <w:rsid w:val="00FD6394"/>
    <w:rsid w:val="00FD655E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486F"/>
    <w:rsid w:val="00FE51A4"/>
    <w:rsid w:val="00FE5B21"/>
    <w:rsid w:val="00FE5DBB"/>
    <w:rsid w:val="00FE61DD"/>
    <w:rsid w:val="00FE77DA"/>
    <w:rsid w:val="00FF0D81"/>
    <w:rsid w:val="00FF0E43"/>
    <w:rsid w:val="00FF0FA0"/>
    <w:rsid w:val="00FF15A2"/>
    <w:rsid w:val="00FF280B"/>
    <w:rsid w:val="00FF2B4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08A290"/>
  <w15:chartTrackingRefBased/>
  <w15:docId w15:val="{4062D519-A13E-4C31-9B6A-F4828E07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030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="Cambria" w:eastAsia="PMingLiU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="Cambria" w:eastAsia="PMingLiU" w:hAnsi="Cambria"/>
      <w:color w:val="243F6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731EF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,Nag 1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="Calibri"/>
    </w:rPr>
  </w:style>
  <w:style w:type="character" w:customStyle="1" w:styleId="Nierozpoznanawzmianka1">
    <w:name w:val="Nierozpoznana wzmianka1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D24EB6"/>
    <w:rPr>
      <w:rFonts w:ascii="Cambria" w:eastAsia="PMingLiU" w:hAnsi="Cambria" w:cs="Times New Roman"/>
      <w:color w:val="365F91"/>
      <w:sz w:val="26"/>
      <w:szCs w:val="26"/>
    </w:rPr>
  </w:style>
  <w:style w:type="character" w:customStyle="1" w:styleId="Nagwek3Znak">
    <w:name w:val="Nagłówek 3 Znak"/>
    <w:link w:val="Nagwek3"/>
    <w:uiPriority w:val="9"/>
    <w:rsid w:val="00D24EB6"/>
    <w:rPr>
      <w:rFonts w:ascii="Cambria" w:eastAsia="PMingLiU" w:hAnsi="Cambria" w:cs="Times New Roman"/>
      <w:color w:val="243F60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440D79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9Znak">
    <w:name w:val="Nagłówek 9 Znak"/>
    <w:link w:val="Nagwek9"/>
    <w:uiPriority w:val="9"/>
    <w:semiHidden/>
    <w:rsid w:val="00731EFE"/>
    <w:rPr>
      <w:rFonts w:ascii="Calibri Light" w:eastAsia="Times New Roman" w:hAnsi="Calibri Light" w:cs="Times New Roman"/>
      <w:sz w:val="22"/>
      <w:szCs w:val="22"/>
    </w:rPr>
  </w:style>
  <w:style w:type="paragraph" w:customStyle="1" w:styleId="Monografiatext">
    <w:name w:val="Monografia_text"/>
    <w:basedOn w:val="Normalny"/>
    <w:link w:val="MonografiatextZnak"/>
    <w:qFormat/>
    <w:rsid w:val="005A1812"/>
    <w:pPr>
      <w:spacing w:line="360" w:lineRule="auto"/>
      <w:ind w:left="284" w:firstLine="709"/>
      <w:jc w:val="both"/>
    </w:pPr>
    <w:rPr>
      <w:rFonts w:eastAsia="Calibri"/>
      <w:sz w:val="22"/>
      <w:szCs w:val="22"/>
      <w:lang w:eastAsia="en-US"/>
    </w:rPr>
  </w:style>
  <w:style w:type="character" w:customStyle="1" w:styleId="MonografiatextZnak">
    <w:name w:val="Monografia_text Znak"/>
    <w:link w:val="Monografiatext"/>
    <w:rsid w:val="005A1812"/>
    <w:rPr>
      <w:rFonts w:ascii="Times New Roman" w:hAnsi="Times New Roman"/>
      <w:sz w:val="22"/>
      <w:szCs w:val="22"/>
      <w:lang w:eastAsia="en-US"/>
    </w:rPr>
  </w:style>
  <w:style w:type="character" w:customStyle="1" w:styleId="FontStyle16">
    <w:name w:val="Font Style16"/>
    <w:rsid w:val="00DC560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rsid w:val="00DC560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8">
    <w:name w:val="Font Style18"/>
    <w:rsid w:val="00DC5606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9">
    <w:name w:val="Font Style19"/>
    <w:rsid w:val="00DC560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0">
    <w:name w:val="Font Style20"/>
    <w:rsid w:val="00DC560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rsid w:val="00DC5606"/>
    <w:pPr>
      <w:widowControl w:val="0"/>
      <w:suppressAutoHyphens/>
      <w:autoSpaceDE w:val="0"/>
      <w:spacing w:line="396" w:lineRule="exact"/>
      <w:jc w:val="both"/>
    </w:pPr>
    <w:rPr>
      <w:rFonts w:ascii="Arial" w:hAnsi="Arial" w:cs="Arial"/>
      <w:lang w:eastAsia="ar-SA"/>
    </w:rPr>
  </w:style>
  <w:style w:type="paragraph" w:customStyle="1" w:styleId="Style3">
    <w:name w:val="Style3"/>
    <w:basedOn w:val="Normalny"/>
    <w:rsid w:val="00DC5606"/>
    <w:pPr>
      <w:widowControl w:val="0"/>
      <w:suppressAutoHyphens/>
      <w:autoSpaceDE w:val="0"/>
      <w:jc w:val="right"/>
    </w:pPr>
    <w:rPr>
      <w:lang w:eastAsia="ar-SA"/>
    </w:rPr>
  </w:style>
  <w:style w:type="paragraph" w:customStyle="1" w:styleId="Style4">
    <w:name w:val="Style4"/>
    <w:basedOn w:val="Normalny"/>
    <w:rsid w:val="00DC5606"/>
    <w:pPr>
      <w:widowControl w:val="0"/>
      <w:suppressAutoHyphens/>
      <w:autoSpaceDE w:val="0"/>
      <w:spacing w:line="274" w:lineRule="exact"/>
      <w:jc w:val="both"/>
    </w:pPr>
    <w:rPr>
      <w:lang w:eastAsia="ar-SA"/>
    </w:rPr>
  </w:style>
  <w:style w:type="paragraph" w:customStyle="1" w:styleId="Style5">
    <w:name w:val="Style5"/>
    <w:basedOn w:val="Normalny"/>
    <w:rsid w:val="00DC5606"/>
    <w:pPr>
      <w:widowControl w:val="0"/>
      <w:suppressAutoHyphens/>
      <w:autoSpaceDE w:val="0"/>
      <w:jc w:val="center"/>
    </w:pPr>
    <w:rPr>
      <w:lang w:eastAsia="ar-SA"/>
    </w:rPr>
  </w:style>
  <w:style w:type="paragraph" w:customStyle="1" w:styleId="Style7">
    <w:name w:val="Style7"/>
    <w:basedOn w:val="Normalny"/>
    <w:rsid w:val="00DC5606"/>
    <w:pPr>
      <w:widowControl w:val="0"/>
      <w:suppressAutoHyphens/>
      <w:autoSpaceDE w:val="0"/>
      <w:spacing w:line="278" w:lineRule="exact"/>
      <w:ind w:hanging="360"/>
    </w:pPr>
    <w:rPr>
      <w:lang w:eastAsia="ar-SA"/>
    </w:rPr>
  </w:style>
  <w:style w:type="paragraph" w:customStyle="1" w:styleId="Style8">
    <w:name w:val="Style8"/>
    <w:basedOn w:val="Normalny"/>
    <w:rsid w:val="00DC5606"/>
    <w:pPr>
      <w:widowControl w:val="0"/>
      <w:suppressAutoHyphens/>
      <w:autoSpaceDE w:val="0"/>
    </w:pPr>
    <w:rPr>
      <w:lang w:eastAsia="ar-SA"/>
    </w:rPr>
  </w:style>
  <w:style w:type="paragraph" w:customStyle="1" w:styleId="Style9">
    <w:name w:val="Style9"/>
    <w:basedOn w:val="Normalny"/>
    <w:rsid w:val="00DC5606"/>
    <w:pPr>
      <w:widowControl w:val="0"/>
      <w:suppressAutoHyphens/>
      <w:autoSpaceDE w:val="0"/>
      <w:spacing w:line="276" w:lineRule="exact"/>
      <w:ind w:hanging="355"/>
      <w:jc w:val="both"/>
    </w:pPr>
    <w:rPr>
      <w:lang w:eastAsia="ar-SA"/>
    </w:rPr>
  </w:style>
  <w:style w:type="paragraph" w:customStyle="1" w:styleId="Style10">
    <w:name w:val="Style10"/>
    <w:basedOn w:val="Normalny"/>
    <w:rsid w:val="00DC5606"/>
    <w:pPr>
      <w:widowControl w:val="0"/>
      <w:suppressAutoHyphens/>
      <w:autoSpaceDE w:val="0"/>
      <w:spacing w:line="274" w:lineRule="exact"/>
      <w:jc w:val="both"/>
    </w:pPr>
    <w:rPr>
      <w:lang w:eastAsia="ar-SA"/>
    </w:rPr>
  </w:style>
  <w:style w:type="paragraph" w:customStyle="1" w:styleId="Style11">
    <w:name w:val="Style11"/>
    <w:basedOn w:val="Normalny"/>
    <w:rsid w:val="00DC5606"/>
    <w:pPr>
      <w:widowControl w:val="0"/>
      <w:suppressAutoHyphens/>
      <w:autoSpaceDE w:val="0"/>
      <w:spacing w:line="480" w:lineRule="exact"/>
      <w:ind w:firstLine="264"/>
    </w:pPr>
    <w:rPr>
      <w:lang w:eastAsia="ar-SA"/>
    </w:rPr>
  </w:style>
  <w:style w:type="paragraph" w:customStyle="1" w:styleId="Style13">
    <w:name w:val="Style13"/>
    <w:basedOn w:val="Normalny"/>
    <w:rsid w:val="00DC5606"/>
    <w:pPr>
      <w:widowControl w:val="0"/>
      <w:suppressAutoHyphens/>
      <w:autoSpaceDE w:val="0"/>
    </w:pPr>
    <w:rPr>
      <w:lang w:eastAsia="ar-SA"/>
    </w:rPr>
  </w:style>
  <w:style w:type="character" w:customStyle="1" w:styleId="TeksttreciOdstpy3pt">
    <w:name w:val="Tekst treści + Odstępy 3 pt"/>
    <w:basedOn w:val="Teksttreci"/>
    <w:rsid w:val="007F5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shd w:val="clear" w:color="auto" w:fill="FFFFFF"/>
      <w:lang w:val="pl-PL"/>
    </w:rPr>
  </w:style>
  <w:style w:type="character" w:customStyle="1" w:styleId="bzpyqfadein">
    <w:name w:val="bz_pyq_fadein"/>
    <w:basedOn w:val="Domylnaczcionkaakapitu"/>
    <w:rsid w:val="00816AC2"/>
  </w:style>
  <w:style w:type="paragraph" w:styleId="Listapunktowana">
    <w:name w:val="List Bullet"/>
    <w:basedOn w:val="Normalny"/>
    <w:uiPriority w:val="99"/>
    <w:unhideWhenUsed/>
    <w:locked/>
    <w:rsid w:val="00235810"/>
    <w:pPr>
      <w:numPr>
        <w:numId w:val="4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ZEGO~1\AppData\Local\Temp\Za&#322;&#261;cznik%20nr%203_wz&#243;r%20u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1BF6E7-6C55-4F5B-B703-68D66EC8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3_wzór umowy.dot</Template>
  <TotalTime>11</TotalTime>
  <Pages>8</Pages>
  <Words>2564</Words>
  <Characters>15385</Characters>
  <Application>Microsoft Office Word</Application>
  <DocSecurity>0</DocSecurity>
  <Lines>128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17914</CharactersWithSpaces>
  <SharedDoc>false</SharedDoc>
  <HLinks>
    <vt:vector size="12" baseType="variant">
      <vt:variant>
        <vt:i4>1966188</vt:i4>
      </vt:variant>
      <vt:variant>
        <vt:i4>3</vt:i4>
      </vt:variant>
      <vt:variant>
        <vt:i4>0</vt:i4>
      </vt:variant>
      <vt:variant>
        <vt:i4>5</vt:i4>
      </vt:variant>
      <vt:variant>
        <vt:lpwstr>mailto:iung@iung.pulawy.pl</vt:lpwstr>
      </vt:variant>
      <vt:variant>
        <vt:lpwstr/>
      </vt:variant>
      <vt:variant>
        <vt:i4>1966188</vt:i4>
      </vt:variant>
      <vt:variant>
        <vt:i4>0</vt:i4>
      </vt:variant>
      <vt:variant>
        <vt:i4>0</vt:i4>
      </vt:variant>
      <vt:variant>
        <vt:i4>5</vt:i4>
      </vt:variant>
      <vt:variant>
        <vt:lpwstr>mailto:iung@iung.pulawy.pl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Pawluk</dc:creator>
  <cp:keywords/>
  <cp:lastModifiedBy>Wawer.Agata</cp:lastModifiedBy>
  <cp:revision>4</cp:revision>
  <cp:lastPrinted>2021-08-24T09:58:00Z</cp:lastPrinted>
  <dcterms:created xsi:type="dcterms:W3CDTF">2026-05-13T09:52:00Z</dcterms:created>
  <dcterms:modified xsi:type="dcterms:W3CDTF">2026-05-13T10:17:00Z</dcterms:modified>
</cp:coreProperties>
</file>